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E93FCC" w:rsidRDefault="003C5FE0" w:rsidP="00E93FCC">
      <w:pPr>
        <w:rPr>
          <w:rFonts w:ascii="Arial" w:hAnsi="Arial" w:cs="Arial"/>
        </w:rPr>
      </w:pPr>
    </w:p>
    <w:p w14:paraId="040175BF" w14:textId="77777777" w:rsidR="00E80DF9" w:rsidRPr="00E93FCC" w:rsidRDefault="00536329" w:rsidP="00E93FCC">
      <w:pPr>
        <w:rPr>
          <w:rFonts w:ascii="Arial" w:hAnsi="Arial" w:cs="Arial"/>
        </w:rPr>
      </w:pPr>
      <w:r w:rsidRPr="00E93FCC">
        <w:rPr>
          <w:rFonts w:ascii="Arial" w:hAnsi="Arial" w:cs="Arial"/>
        </w:rPr>
        <w:t xml:space="preserve">CONTRATO </w:t>
      </w:r>
      <w:r w:rsidRPr="00E93FCC">
        <w:rPr>
          <w:rFonts w:ascii="Arial" w:hAnsi="Arial" w:cs="Arial"/>
        </w:rPr>
        <w:tab/>
      </w:r>
      <w:r w:rsidR="00305F51" w:rsidRPr="00E93FCC">
        <w:rPr>
          <w:rFonts w:ascii="Arial" w:hAnsi="Arial" w:cs="Arial"/>
        </w:rPr>
        <w:t>:</w:t>
      </w:r>
      <w:r w:rsidR="00305F51" w:rsidRPr="00E93FCC">
        <w:rPr>
          <w:rFonts w:ascii="Arial" w:hAnsi="Arial" w:cs="Arial"/>
        </w:rPr>
        <w:tab/>
      </w:r>
      <w:r w:rsidR="00305F51" w:rsidRPr="00E93FCC">
        <w:rPr>
          <w:rFonts w:ascii="Arial" w:hAnsi="Arial" w:cs="Arial"/>
        </w:rPr>
        <w:tab/>
      </w:r>
      <w:r w:rsidRPr="00E93FCC">
        <w:rPr>
          <w:rFonts w:ascii="Arial" w:hAnsi="Arial" w:cs="Arial"/>
        </w:rPr>
        <w:tab/>
        <w:t>PRESTACI</w:t>
      </w:r>
      <w:r w:rsidR="004802B0" w:rsidRPr="00E93FCC">
        <w:rPr>
          <w:rFonts w:ascii="Arial" w:hAnsi="Arial" w:cs="Arial"/>
        </w:rPr>
        <w:t>Ó</w:t>
      </w:r>
      <w:r w:rsidRPr="00E93FCC">
        <w:rPr>
          <w:rFonts w:ascii="Arial" w:hAnsi="Arial" w:cs="Arial"/>
        </w:rPr>
        <w:t>N</w:t>
      </w:r>
      <w:r w:rsidR="004802B0" w:rsidRPr="00E93FCC">
        <w:rPr>
          <w:rFonts w:ascii="Arial" w:hAnsi="Arial" w:cs="Arial"/>
        </w:rPr>
        <w:t xml:space="preserve"> </w:t>
      </w:r>
      <w:r w:rsidRPr="00E93FCC">
        <w:rPr>
          <w:rFonts w:ascii="Arial" w:hAnsi="Arial" w:cs="Arial"/>
        </w:rPr>
        <w:t>DE SERVICIOS</w:t>
      </w:r>
      <w:r w:rsidR="00D743F1" w:rsidRPr="00E93FCC">
        <w:rPr>
          <w:rFonts w:ascii="Arial" w:hAnsi="Arial" w:cs="Arial"/>
        </w:rPr>
        <w:t xml:space="preserve"> </w:t>
      </w:r>
      <w:r w:rsidR="00185C8A" w:rsidRPr="00E93FCC">
        <w:rPr>
          <w:rFonts w:ascii="Arial" w:hAnsi="Arial" w:cs="Arial"/>
        </w:rPr>
        <w:t xml:space="preserve"> </w:t>
      </w:r>
    </w:p>
    <w:p w14:paraId="470EC627" w14:textId="4760E884" w:rsidR="00536329" w:rsidRPr="00E93FCC" w:rsidRDefault="00185C8A" w:rsidP="00E93FCC">
      <w:pPr>
        <w:rPr>
          <w:rFonts w:ascii="Arial" w:hAnsi="Arial" w:cs="Arial"/>
        </w:rPr>
      </w:pPr>
      <w:r w:rsidRPr="00E93FCC">
        <w:rPr>
          <w:rFonts w:ascii="Arial" w:hAnsi="Arial" w:cs="Arial"/>
        </w:rPr>
        <w:t>CONTRATISTA</w:t>
      </w:r>
      <w:r w:rsidR="00536329" w:rsidRPr="00E93FCC">
        <w:rPr>
          <w:rFonts w:ascii="Arial" w:hAnsi="Arial" w:cs="Arial"/>
        </w:rPr>
        <w:t>:</w:t>
      </w:r>
      <w:r w:rsidR="00305F51" w:rsidRPr="00E93FCC">
        <w:rPr>
          <w:rFonts w:ascii="Arial" w:hAnsi="Arial" w:cs="Arial"/>
        </w:rPr>
        <w:tab/>
      </w:r>
      <w:r w:rsidR="00305F51" w:rsidRPr="00E93FCC">
        <w:rPr>
          <w:rFonts w:ascii="Arial" w:hAnsi="Arial" w:cs="Arial"/>
        </w:rPr>
        <w:tab/>
      </w:r>
      <w:r w:rsidR="00536329" w:rsidRPr="00E93FCC">
        <w:rPr>
          <w:rFonts w:ascii="Arial" w:hAnsi="Arial" w:cs="Arial"/>
        </w:rPr>
        <w:t xml:space="preserve"> </w:t>
      </w:r>
      <w:r w:rsidR="00536329" w:rsidRPr="00E93FCC">
        <w:rPr>
          <w:rFonts w:ascii="Arial" w:hAnsi="Arial" w:cs="Arial"/>
        </w:rPr>
        <w:tab/>
      </w:r>
      <w:r w:rsidR="00B158B6">
        <w:rPr>
          <w:rFonts w:ascii="Arial" w:hAnsi="Arial" w:cs="Arial"/>
        </w:rPr>
        <w:t>ALEXANDER MARMOLEJO MONTENEGRO</w:t>
      </w:r>
      <w:r w:rsidR="00180E49" w:rsidRPr="00E93FCC">
        <w:rPr>
          <w:rFonts w:ascii="Arial" w:hAnsi="Arial" w:cs="Arial"/>
        </w:rPr>
        <w:tab/>
      </w:r>
    </w:p>
    <w:p w14:paraId="1CD48EA0" w14:textId="33E9F927" w:rsidR="00536329" w:rsidRPr="00E93FCC" w:rsidRDefault="00536329" w:rsidP="00E93FCC">
      <w:pPr>
        <w:rPr>
          <w:rFonts w:ascii="Arial" w:hAnsi="Arial" w:cs="Arial"/>
        </w:rPr>
      </w:pPr>
      <w:r w:rsidRPr="00E93FCC">
        <w:rPr>
          <w:rFonts w:ascii="Arial" w:hAnsi="Arial" w:cs="Arial"/>
        </w:rPr>
        <w:t>IDENTIFICACIÓN:</w:t>
      </w:r>
      <w:r w:rsidR="00305F51" w:rsidRPr="00E93FCC">
        <w:rPr>
          <w:rFonts w:ascii="Arial" w:hAnsi="Arial" w:cs="Arial"/>
        </w:rPr>
        <w:tab/>
      </w:r>
      <w:r w:rsidR="00305F51" w:rsidRPr="00E93FCC">
        <w:rPr>
          <w:rFonts w:ascii="Arial" w:hAnsi="Arial" w:cs="Arial"/>
        </w:rPr>
        <w:tab/>
      </w:r>
      <w:r w:rsidR="00E80DF9" w:rsidRPr="00E93FCC">
        <w:rPr>
          <w:rFonts w:ascii="Arial" w:hAnsi="Arial" w:cs="Arial"/>
        </w:rPr>
        <w:tab/>
      </w:r>
      <w:r w:rsidR="00B158B6" w:rsidRPr="00B158B6">
        <w:rPr>
          <w:rFonts w:ascii="Arial" w:hAnsi="Arial" w:cs="Arial"/>
          <w:noProof/>
          <w:lang w:eastAsia="es-CO"/>
        </w:rPr>
        <w:t>94</w:t>
      </w:r>
      <w:r w:rsidR="00B158B6">
        <w:rPr>
          <w:rFonts w:ascii="Arial" w:hAnsi="Arial" w:cs="Arial"/>
          <w:noProof/>
          <w:lang w:eastAsia="es-CO"/>
        </w:rPr>
        <w:t>.</w:t>
      </w:r>
      <w:r w:rsidR="00B158B6" w:rsidRPr="00B158B6">
        <w:rPr>
          <w:rFonts w:ascii="Arial" w:hAnsi="Arial" w:cs="Arial"/>
          <w:noProof/>
          <w:lang w:eastAsia="es-CO"/>
        </w:rPr>
        <w:t>492</w:t>
      </w:r>
      <w:r w:rsidR="00B158B6">
        <w:rPr>
          <w:rFonts w:ascii="Arial" w:hAnsi="Arial" w:cs="Arial"/>
          <w:noProof/>
          <w:lang w:eastAsia="es-CO"/>
        </w:rPr>
        <w:t>.</w:t>
      </w:r>
      <w:r w:rsidR="00B158B6" w:rsidRPr="00B158B6">
        <w:rPr>
          <w:rFonts w:ascii="Arial" w:hAnsi="Arial" w:cs="Arial"/>
          <w:noProof/>
          <w:lang w:eastAsia="es-CO"/>
        </w:rPr>
        <w:t>100</w:t>
      </w:r>
      <w:r w:rsidR="00180E49" w:rsidRPr="00E93FCC">
        <w:rPr>
          <w:rFonts w:ascii="Arial" w:hAnsi="Arial" w:cs="Arial"/>
        </w:rPr>
        <w:t xml:space="preserve"> DE</w:t>
      </w:r>
      <w:r w:rsidR="00BA1E44" w:rsidRPr="00E93FCC">
        <w:rPr>
          <w:rFonts w:ascii="Arial" w:hAnsi="Arial" w:cs="Arial"/>
        </w:rPr>
        <w:t xml:space="preserve"> </w:t>
      </w:r>
      <w:r w:rsidR="00B158B6">
        <w:rPr>
          <w:rFonts w:ascii="Arial" w:hAnsi="Arial" w:cs="Arial"/>
        </w:rPr>
        <w:t>CALI-VALLE</w:t>
      </w:r>
      <w:r w:rsidRPr="00E93FCC">
        <w:rPr>
          <w:rFonts w:ascii="Arial" w:hAnsi="Arial" w:cs="Arial"/>
        </w:rPr>
        <w:tab/>
      </w:r>
      <w:r w:rsidRPr="00E93FCC">
        <w:rPr>
          <w:rFonts w:ascii="Arial" w:hAnsi="Arial" w:cs="Arial"/>
        </w:rPr>
        <w:tab/>
      </w:r>
    </w:p>
    <w:p w14:paraId="21705C67" w14:textId="39597A43" w:rsidR="00536329" w:rsidRPr="00E93FCC" w:rsidRDefault="00536329" w:rsidP="00E93FCC">
      <w:pPr>
        <w:rPr>
          <w:rFonts w:ascii="Arial" w:hAnsi="Arial" w:cs="Arial"/>
        </w:rPr>
      </w:pPr>
      <w:r w:rsidRPr="00E93FCC">
        <w:rPr>
          <w:rFonts w:ascii="Arial" w:hAnsi="Arial" w:cs="Arial"/>
        </w:rPr>
        <w:t xml:space="preserve">CODIGO </w:t>
      </w:r>
      <w:r w:rsidR="00AC37A4" w:rsidRPr="00E93FCC">
        <w:rPr>
          <w:rFonts w:ascii="Arial" w:hAnsi="Arial" w:cs="Arial"/>
        </w:rPr>
        <w:t>DISPONIBILIDAD:</w:t>
      </w:r>
      <w:r w:rsidR="00411132" w:rsidRPr="00E93FCC">
        <w:rPr>
          <w:rFonts w:ascii="Arial" w:hAnsi="Arial" w:cs="Arial"/>
        </w:rPr>
        <w:t xml:space="preserve"> </w:t>
      </w:r>
      <w:r w:rsidR="00185C8A" w:rsidRPr="00E93FCC">
        <w:rPr>
          <w:rFonts w:ascii="Arial" w:hAnsi="Arial" w:cs="Arial"/>
        </w:rPr>
        <w:tab/>
        <w:t xml:space="preserve">No. CDP. </w:t>
      </w:r>
      <w:r w:rsidR="00074961" w:rsidRPr="00E93FCC">
        <w:rPr>
          <w:rFonts w:ascii="Arial" w:hAnsi="Arial" w:cs="Arial"/>
        </w:rPr>
        <w:t xml:space="preserve"> </w:t>
      </w:r>
      <w:r w:rsidR="00E73369" w:rsidRPr="00E73369">
        <w:rPr>
          <w:rFonts w:ascii="Arial" w:hAnsi="Arial" w:cs="Arial"/>
        </w:rPr>
        <w:t>3500236732</w:t>
      </w:r>
      <w:r w:rsidR="006A2B9C" w:rsidRPr="00E93FCC">
        <w:rPr>
          <w:rFonts w:ascii="Arial" w:hAnsi="Arial" w:cs="Arial"/>
        </w:rPr>
        <w:tab/>
      </w:r>
    </w:p>
    <w:p w14:paraId="6E95B1CF" w14:textId="62F32F5B" w:rsidR="00536329" w:rsidRPr="00B158B6" w:rsidRDefault="00185C8A" w:rsidP="00E93FCC">
      <w:pPr>
        <w:rPr>
          <w:rFonts w:ascii="Arial" w:hAnsi="Arial" w:cs="Arial"/>
          <w:lang w:val="es-CO"/>
        </w:rPr>
      </w:pPr>
      <w:r w:rsidRPr="00E93FCC">
        <w:rPr>
          <w:rFonts w:ascii="Arial" w:hAnsi="Arial" w:cs="Arial"/>
        </w:rPr>
        <w:t>RESERVA:</w:t>
      </w:r>
      <w:r w:rsidR="00305F51" w:rsidRPr="00E93FCC">
        <w:rPr>
          <w:rFonts w:ascii="Arial" w:hAnsi="Arial" w:cs="Arial"/>
        </w:rPr>
        <w:tab/>
      </w:r>
      <w:r w:rsidR="00305F51" w:rsidRPr="00E93FCC">
        <w:rPr>
          <w:rFonts w:ascii="Arial" w:hAnsi="Arial" w:cs="Arial"/>
        </w:rPr>
        <w:tab/>
      </w:r>
      <w:r w:rsidR="00305F51" w:rsidRPr="00E93FCC">
        <w:rPr>
          <w:rFonts w:ascii="Arial" w:hAnsi="Arial" w:cs="Arial"/>
        </w:rPr>
        <w:tab/>
      </w:r>
      <w:r w:rsidRPr="00E93FCC">
        <w:rPr>
          <w:rFonts w:ascii="Arial" w:hAnsi="Arial" w:cs="Arial"/>
        </w:rPr>
        <w:tab/>
        <w:t>No. RPC</w:t>
      </w:r>
      <w:r w:rsidR="00074961" w:rsidRPr="00E93FCC">
        <w:rPr>
          <w:rFonts w:ascii="Arial" w:hAnsi="Arial" w:cs="Arial"/>
        </w:rPr>
        <w:t>.</w:t>
      </w:r>
      <w:r w:rsidRPr="00E93FCC">
        <w:rPr>
          <w:rFonts w:ascii="Arial" w:hAnsi="Arial" w:cs="Arial"/>
        </w:rPr>
        <w:t xml:space="preserve">  </w:t>
      </w:r>
      <w:r w:rsidR="00E73369" w:rsidRPr="00E73369">
        <w:rPr>
          <w:rFonts w:ascii="Arial" w:hAnsi="Arial" w:cs="Arial"/>
          <w:lang w:val="es-CO"/>
        </w:rPr>
        <w:t xml:space="preserve">4500367033 </w:t>
      </w:r>
      <w:r w:rsidR="00B158B6" w:rsidRPr="00B158B6">
        <w:rPr>
          <w:rFonts w:ascii="Arial" w:hAnsi="Arial" w:cs="Arial"/>
          <w:lang w:val="es-CO"/>
        </w:rPr>
        <w:t xml:space="preserve"> </w:t>
      </w:r>
      <w:r w:rsidR="006A2B9C" w:rsidRPr="00E93FCC">
        <w:rPr>
          <w:rFonts w:ascii="Arial" w:hAnsi="Arial" w:cs="Arial"/>
        </w:rPr>
        <w:tab/>
      </w:r>
      <w:r w:rsidR="00E80DF9" w:rsidRPr="00E93FCC">
        <w:rPr>
          <w:rFonts w:ascii="Arial" w:hAnsi="Arial" w:cs="Arial"/>
        </w:rPr>
        <w:tab/>
      </w:r>
      <w:r w:rsidR="00536329" w:rsidRPr="00E93FCC">
        <w:rPr>
          <w:rFonts w:ascii="Arial" w:hAnsi="Arial" w:cs="Arial"/>
        </w:rPr>
        <w:tab/>
        <w:t xml:space="preserve"> </w:t>
      </w:r>
    </w:p>
    <w:p w14:paraId="725B1CBF" w14:textId="01DBD949" w:rsidR="00032343" w:rsidRPr="00B158B6" w:rsidRDefault="00536329" w:rsidP="00E73369">
      <w:pPr>
        <w:ind w:left="3540" w:hanging="3540"/>
        <w:rPr>
          <w:rFonts w:ascii="Arial" w:hAnsi="Arial" w:cs="Arial"/>
          <w:lang w:val="es-CO"/>
        </w:rPr>
      </w:pPr>
      <w:r w:rsidRPr="00E93FCC">
        <w:rPr>
          <w:rFonts w:ascii="Arial" w:hAnsi="Arial" w:cs="Arial"/>
        </w:rPr>
        <w:t>VALORDELCON</w:t>
      </w:r>
      <w:r w:rsidR="00185C8A" w:rsidRPr="00E93FCC">
        <w:rPr>
          <w:rFonts w:ascii="Arial" w:hAnsi="Arial" w:cs="Arial"/>
        </w:rPr>
        <w:t>TRATO</w:t>
      </w:r>
      <w:r w:rsidR="009367CA" w:rsidRPr="00E93FCC">
        <w:rPr>
          <w:rFonts w:ascii="Arial" w:hAnsi="Arial" w:cs="Arial"/>
        </w:rPr>
        <w:t>:</w:t>
      </w:r>
      <w:r w:rsidR="0013777F" w:rsidRPr="00E93FCC">
        <w:rPr>
          <w:rFonts w:ascii="Arial" w:hAnsi="Arial" w:cs="Arial"/>
        </w:rPr>
        <w:tab/>
      </w:r>
      <w:r w:rsidR="006A2B9C" w:rsidRPr="00E93FCC">
        <w:rPr>
          <w:rFonts w:ascii="Arial" w:hAnsi="Arial" w:cs="Arial"/>
        </w:rPr>
        <w:t xml:space="preserve">$ </w:t>
      </w:r>
      <w:r w:rsidR="00E73369">
        <w:rPr>
          <w:rFonts w:ascii="Arial" w:hAnsi="Arial" w:cs="Arial"/>
          <w:lang w:val="es-CO"/>
        </w:rPr>
        <w:t>5</w:t>
      </w:r>
      <w:r w:rsidR="00B158B6" w:rsidRPr="00B158B6">
        <w:rPr>
          <w:rFonts w:ascii="Arial" w:hAnsi="Arial" w:cs="Arial"/>
          <w:lang w:val="es-CO"/>
        </w:rPr>
        <w:t>.3</w:t>
      </w:r>
      <w:r w:rsidR="00E73369">
        <w:rPr>
          <w:rFonts w:ascii="Arial" w:hAnsi="Arial" w:cs="Arial"/>
          <w:lang w:val="es-CO"/>
        </w:rPr>
        <w:t>70</w:t>
      </w:r>
      <w:r w:rsidR="00B158B6" w:rsidRPr="00B158B6">
        <w:rPr>
          <w:rFonts w:ascii="Arial" w:hAnsi="Arial" w:cs="Arial"/>
          <w:lang w:val="es-CO"/>
        </w:rPr>
        <w:t>.000</w:t>
      </w:r>
      <w:r w:rsidR="00BA1E44" w:rsidRPr="00E93FCC">
        <w:rPr>
          <w:rFonts w:ascii="Arial" w:hAnsi="Arial" w:cs="Arial"/>
        </w:rPr>
        <w:t xml:space="preserve"> (</w:t>
      </w:r>
      <w:r w:rsidR="00B158B6" w:rsidRPr="00B158B6">
        <w:rPr>
          <w:rFonts w:ascii="Arial" w:hAnsi="Arial" w:cs="Arial"/>
          <w:lang w:val="es-CO"/>
        </w:rPr>
        <w:t>C</w:t>
      </w:r>
      <w:r w:rsidR="00E73369">
        <w:rPr>
          <w:rFonts w:ascii="Arial" w:hAnsi="Arial" w:cs="Arial"/>
          <w:lang w:val="es-CO"/>
        </w:rPr>
        <w:t xml:space="preserve">INCO </w:t>
      </w:r>
      <w:r w:rsidR="00B158B6" w:rsidRPr="00B158B6">
        <w:rPr>
          <w:rFonts w:ascii="Arial" w:hAnsi="Arial" w:cs="Arial"/>
          <w:lang w:val="es-CO"/>
        </w:rPr>
        <w:t>MILLONES TRESCIENTOS SE</w:t>
      </w:r>
      <w:r w:rsidR="00E73369">
        <w:rPr>
          <w:rFonts w:ascii="Arial" w:hAnsi="Arial" w:cs="Arial"/>
          <w:lang w:val="es-CO"/>
        </w:rPr>
        <w:t>T</w:t>
      </w:r>
      <w:r w:rsidR="00B158B6" w:rsidRPr="00B158B6">
        <w:rPr>
          <w:rFonts w:ascii="Arial" w:hAnsi="Arial" w:cs="Arial"/>
          <w:lang w:val="es-CO"/>
        </w:rPr>
        <w:t>ENTA MIL PESOS</w:t>
      </w:r>
      <w:r w:rsidR="00BA1E44" w:rsidRPr="00E93FCC">
        <w:rPr>
          <w:rFonts w:ascii="Arial" w:hAnsi="Arial" w:cs="Arial"/>
        </w:rPr>
        <w:t>)</w:t>
      </w:r>
    </w:p>
    <w:p w14:paraId="65C890B9" w14:textId="4851B6BA" w:rsidR="000005A3" w:rsidRPr="00E93FCC" w:rsidRDefault="00185C8A" w:rsidP="00E93FCC">
      <w:pPr>
        <w:rPr>
          <w:rFonts w:ascii="Arial" w:hAnsi="Arial" w:cs="Arial"/>
        </w:rPr>
      </w:pPr>
      <w:r w:rsidRPr="00E93FCC">
        <w:rPr>
          <w:rFonts w:ascii="Arial" w:hAnsi="Arial" w:cs="Arial"/>
        </w:rPr>
        <w:t>D</w:t>
      </w:r>
      <w:r w:rsidR="00074961" w:rsidRPr="00E93FCC">
        <w:rPr>
          <w:rFonts w:ascii="Arial" w:hAnsi="Arial" w:cs="Arial"/>
        </w:rPr>
        <w:t>URACIÓN:</w:t>
      </w:r>
      <w:r w:rsidR="000005A3" w:rsidRPr="00E93FCC">
        <w:rPr>
          <w:rFonts w:ascii="Arial" w:hAnsi="Arial" w:cs="Arial"/>
        </w:rPr>
        <w:tab/>
      </w:r>
      <w:r w:rsidR="000005A3" w:rsidRPr="00E93FCC">
        <w:rPr>
          <w:rFonts w:ascii="Arial" w:hAnsi="Arial" w:cs="Arial"/>
        </w:rPr>
        <w:tab/>
      </w:r>
      <w:r w:rsidR="000005A3" w:rsidRPr="00E93FCC">
        <w:rPr>
          <w:rFonts w:ascii="Arial" w:hAnsi="Arial" w:cs="Arial"/>
        </w:rPr>
        <w:tab/>
      </w:r>
      <w:r w:rsidR="00074961" w:rsidRPr="00E93FCC">
        <w:rPr>
          <w:rFonts w:ascii="Arial" w:hAnsi="Arial" w:cs="Arial"/>
        </w:rPr>
        <w:tab/>
      </w:r>
      <w:r w:rsidR="000005A3" w:rsidRPr="00E93FCC">
        <w:rPr>
          <w:rFonts w:ascii="Arial" w:hAnsi="Arial" w:cs="Arial"/>
        </w:rPr>
        <w:t>H</w:t>
      </w:r>
      <w:r w:rsidR="00D743F1" w:rsidRPr="00E93FCC">
        <w:rPr>
          <w:rFonts w:ascii="Arial" w:hAnsi="Arial" w:cs="Arial"/>
        </w:rPr>
        <w:t xml:space="preserve">ASTA </w:t>
      </w:r>
      <w:r w:rsidR="00180E49" w:rsidRPr="00E93FCC">
        <w:rPr>
          <w:rFonts w:ascii="Arial" w:hAnsi="Arial" w:cs="Arial"/>
        </w:rPr>
        <w:t xml:space="preserve">EL 30 DE </w:t>
      </w:r>
      <w:r w:rsidR="00E73369">
        <w:rPr>
          <w:rFonts w:ascii="Arial" w:hAnsi="Arial" w:cs="Arial"/>
        </w:rPr>
        <w:t>JUNIO</w:t>
      </w:r>
      <w:r w:rsidR="00180E49" w:rsidRPr="00E93FCC">
        <w:rPr>
          <w:rFonts w:ascii="Arial" w:hAnsi="Arial" w:cs="Arial"/>
        </w:rPr>
        <w:t xml:space="preserve"> DE 202</w:t>
      </w:r>
      <w:r w:rsidR="0084763A" w:rsidRPr="00E93FCC">
        <w:rPr>
          <w:rFonts w:ascii="Arial" w:hAnsi="Arial" w:cs="Arial"/>
        </w:rPr>
        <w:t>5</w:t>
      </w:r>
    </w:p>
    <w:p w14:paraId="5A64ECA3" w14:textId="31494637" w:rsidR="00536329" w:rsidRPr="00E93FCC" w:rsidRDefault="000005A3" w:rsidP="00E93FCC">
      <w:pPr>
        <w:rPr>
          <w:rFonts w:ascii="Arial" w:hAnsi="Arial" w:cs="Arial"/>
        </w:rPr>
      </w:pPr>
      <w:r w:rsidRPr="00E93FCC">
        <w:rPr>
          <w:rFonts w:ascii="Arial" w:hAnsi="Arial" w:cs="Arial"/>
        </w:rPr>
        <w:t>SUPERVISOR:</w:t>
      </w:r>
      <w:r w:rsidRPr="00E93FCC">
        <w:rPr>
          <w:rFonts w:ascii="Arial" w:hAnsi="Arial" w:cs="Arial"/>
        </w:rPr>
        <w:tab/>
      </w:r>
      <w:r w:rsidRPr="00E93FCC">
        <w:rPr>
          <w:rFonts w:ascii="Arial" w:hAnsi="Arial" w:cs="Arial"/>
        </w:rPr>
        <w:tab/>
      </w:r>
      <w:r w:rsidRPr="00E93FCC">
        <w:rPr>
          <w:rFonts w:ascii="Arial" w:hAnsi="Arial" w:cs="Arial"/>
        </w:rPr>
        <w:tab/>
      </w:r>
      <w:r w:rsidR="0084763A" w:rsidRPr="00E93FCC">
        <w:rPr>
          <w:rFonts w:ascii="Arial" w:hAnsi="Arial" w:cs="Arial"/>
        </w:rPr>
        <w:t>TOMAS GUTIERREZ MAÑOSCA</w:t>
      </w:r>
    </w:p>
    <w:p w14:paraId="6CD7047A" w14:textId="4DB6E70B" w:rsidR="000005A3" w:rsidRPr="00E93FCC" w:rsidRDefault="00017D18" w:rsidP="00E93FCC">
      <w:pPr>
        <w:rPr>
          <w:rFonts w:ascii="Arial" w:hAnsi="Arial" w:cs="Arial"/>
        </w:rPr>
      </w:pPr>
      <w:r w:rsidRPr="00E93FCC">
        <w:rPr>
          <w:rFonts w:ascii="Arial" w:hAnsi="Arial" w:cs="Arial"/>
        </w:rPr>
        <w:t xml:space="preserve"> </w:t>
      </w:r>
    </w:p>
    <w:p w14:paraId="0FD39F4E" w14:textId="77777777" w:rsidR="00185C8A" w:rsidRPr="00E93FCC" w:rsidRDefault="00536329" w:rsidP="00E93FCC">
      <w:pPr>
        <w:rPr>
          <w:rFonts w:ascii="Arial" w:hAnsi="Arial" w:cs="Arial"/>
        </w:rPr>
      </w:pPr>
      <w:r w:rsidRPr="00E93FCC">
        <w:rPr>
          <w:rFonts w:ascii="Arial" w:hAnsi="Arial" w:cs="Arial"/>
        </w:rPr>
        <w:t>OBJETO DEL CONTRATO</w:t>
      </w:r>
      <w:r w:rsidR="00C02F63" w:rsidRPr="00E93FCC">
        <w:rPr>
          <w:rFonts w:ascii="Arial" w:hAnsi="Arial" w:cs="Arial"/>
        </w:rPr>
        <w:t xml:space="preserve"> </w:t>
      </w:r>
    </w:p>
    <w:p w14:paraId="5BFA0E98" w14:textId="3C1C76FC" w:rsidR="00180E49" w:rsidRPr="00E93FCC" w:rsidRDefault="000D6F57" w:rsidP="00915FD4">
      <w:pPr>
        <w:jc w:val="both"/>
        <w:rPr>
          <w:rFonts w:ascii="Arial" w:hAnsi="Arial" w:cs="Arial"/>
        </w:rPr>
      </w:pPr>
      <w:r w:rsidRPr="000D6F57">
        <w:rPr>
          <w:rFonts w:ascii="Arial" w:hAnsi="Arial" w:cs="Arial"/>
        </w:rPr>
        <w:t>Prestación de servicios de apoyo a la gestión en la Secretaría del Deporte y la Recreación del proyecto denominado" Apoyo a la iniciación y formación deportiva en Santiago de Cali" BP -26005288</w:t>
      </w:r>
      <w:r w:rsidR="0084763A" w:rsidRPr="00E93FCC">
        <w:rPr>
          <w:rFonts w:ascii="Arial" w:hAnsi="Arial" w:cs="Arial"/>
        </w:rPr>
        <w:t>.</w:t>
      </w:r>
      <w:r w:rsidR="006A2B9C" w:rsidRPr="00E93FCC">
        <w:rPr>
          <w:rFonts w:ascii="Arial" w:hAnsi="Arial" w:cs="Arial"/>
        </w:rPr>
        <w:tab/>
      </w:r>
      <w:r w:rsidR="006A2B9C" w:rsidRPr="00E93FCC">
        <w:rPr>
          <w:rFonts w:ascii="Arial" w:hAnsi="Arial" w:cs="Arial"/>
        </w:rPr>
        <w:tab/>
      </w:r>
      <w:r w:rsidR="006A2B9C" w:rsidRPr="00E93FCC">
        <w:rPr>
          <w:rFonts w:ascii="Arial" w:hAnsi="Arial" w:cs="Arial"/>
        </w:rPr>
        <w:tab/>
      </w:r>
      <w:r w:rsidR="006A2B9C" w:rsidRPr="00E93FCC">
        <w:rPr>
          <w:rFonts w:ascii="Arial" w:hAnsi="Arial" w:cs="Arial"/>
        </w:rPr>
        <w:tab/>
      </w:r>
      <w:r w:rsidR="006A2B9C" w:rsidRPr="00E93FCC">
        <w:rPr>
          <w:rFonts w:ascii="Arial" w:hAnsi="Arial" w:cs="Arial"/>
        </w:rPr>
        <w:tab/>
      </w:r>
    </w:p>
    <w:p w14:paraId="6BEB26B7" w14:textId="77777777" w:rsidR="006A2B9C" w:rsidRPr="00E93FCC" w:rsidRDefault="006A2B9C" w:rsidP="00915FD4">
      <w:pPr>
        <w:jc w:val="both"/>
        <w:rPr>
          <w:rFonts w:ascii="Arial" w:hAnsi="Arial" w:cs="Arial"/>
        </w:rPr>
      </w:pPr>
    </w:p>
    <w:p w14:paraId="230ED508" w14:textId="3B41EAF1" w:rsidR="00CA5E7F" w:rsidRPr="00E93FCC" w:rsidRDefault="00536329" w:rsidP="00915FD4">
      <w:pPr>
        <w:jc w:val="both"/>
        <w:rPr>
          <w:rFonts w:ascii="Arial" w:hAnsi="Arial" w:cs="Arial"/>
        </w:rPr>
      </w:pPr>
      <w:r w:rsidRPr="00E93FCC">
        <w:rPr>
          <w:rFonts w:ascii="Arial" w:hAnsi="Arial" w:cs="Arial"/>
        </w:rPr>
        <w:t>En cumplimiento de las obligaciones es</w:t>
      </w:r>
      <w:r w:rsidR="00074961" w:rsidRPr="00E93FCC">
        <w:rPr>
          <w:rFonts w:ascii="Arial" w:hAnsi="Arial" w:cs="Arial"/>
        </w:rPr>
        <w:t xml:space="preserve">tablecidas en la cláusula </w:t>
      </w:r>
      <w:r w:rsidR="00180E49" w:rsidRPr="00E93FCC">
        <w:rPr>
          <w:rFonts w:ascii="Arial" w:hAnsi="Arial" w:cs="Arial"/>
        </w:rPr>
        <w:t>PRIMERA</w:t>
      </w:r>
      <w:r w:rsidR="005F1433" w:rsidRPr="00E93FCC">
        <w:rPr>
          <w:rFonts w:ascii="Arial" w:hAnsi="Arial" w:cs="Arial"/>
        </w:rPr>
        <w:t xml:space="preserve"> del</w:t>
      </w:r>
      <w:r w:rsidR="00185C8A" w:rsidRPr="00E93FCC">
        <w:rPr>
          <w:rFonts w:ascii="Arial" w:hAnsi="Arial" w:cs="Arial"/>
        </w:rPr>
        <w:t xml:space="preserve"> contrato No.</w:t>
      </w:r>
      <w:r w:rsidR="00D743F1" w:rsidRPr="00E93FCC">
        <w:rPr>
          <w:rFonts w:ascii="Arial" w:hAnsi="Arial" w:cs="Arial"/>
        </w:rPr>
        <w:t xml:space="preserve"> </w:t>
      </w:r>
      <w:r w:rsidR="006A2B9C" w:rsidRPr="00E93FCC">
        <w:rPr>
          <w:rFonts w:ascii="Arial" w:hAnsi="Arial" w:cs="Arial"/>
        </w:rPr>
        <w:t>416</w:t>
      </w:r>
      <w:r w:rsidR="002A3190" w:rsidRPr="00E93FCC">
        <w:rPr>
          <w:rFonts w:ascii="Arial" w:hAnsi="Arial" w:cs="Arial"/>
        </w:rPr>
        <w:t>2</w:t>
      </w:r>
      <w:r w:rsidR="006A2B9C" w:rsidRPr="00E93FCC">
        <w:rPr>
          <w:rFonts w:ascii="Arial" w:hAnsi="Arial" w:cs="Arial"/>
        </w:rPr>
        <w:t>.010.26.1.</w:t>
      </w:r>
      <w:r w:rsidR="00B158B6">
        <w:rPr>
          <w:rFonts w:ascii="Arial" w:hAnsi="Arial" w:cs="Arial"/>
        </w:rPr>
        <w:t>1</w:t>
      </w:r>
      <w:r w:rsidR="00E73369">
        <w:rPr>
          <w:rFonts w:ascii="Arial" w:hAnsi="Arial" w:cs="Arial"/>
        </w:rPr>
        <w:t>467</w:t>
      </w:r>
      <w:r w:rsidR="006A2B9C" w:rsidRPr="00E93FCC">
        <w:rPr>
          <w:rFonts w:ascii="Arial" w:hAnsi="Arial" w:cs="Arial"/>
        </w:rPr>
        <w:t xml:space="preserve"> de 202</w:t>
      </w:r>
      <w:r w:rsidR="0084763A" w:rsidRPr="00E93FCC">
        <w:rPr>
          <w:rFonts w:ascii="Arial" w:hAnsi="Arial" w:cs="Arial"/>
        </w:rPr>
        <w:t>5</w:t>
      </w:r>
      <w:r w:rsidR="00A82B09" w:rsidRPr="00E93FCC">
        <w:rPr>
          <w:rFonts w:ascii="Arial" w:hAnsi="Arial" w:cs="Arial"/>
        </w:rPr>
        <w:t>, me permito entregar el informe consolidado en el cual se evidencia la ejecución de cada una de las obligaciones del contrato.</w:t>
      </w:r>
    </w:p>
    <w:p w14:paraId="0B0F5865" w14:textId="77777777" w:rsidR="003C5FE0" w:rsidRPr="00E93FCC" w:rsidRDefault="003C5FE0" w:rsidP="00915FD4">
      <w:pPr>
        <w:jc w:val="both"/>
        <w:rPr>
          <w:rFonts w:ascii="Arial" w:hAnsi="Arial" w:cs="Arial"/>
        </w:rPr>
      </w:pPr>
    </w:p>
    <w:p w14:paraId="66BECEEA" w14:textId="77777777" w:rsidR="00CA5E7F" w:rsidRPr="00E93FCC" w:rsidRDefault="00CA5E7F" w:rsidP="00E93FCC">
      <w:pPr>
        <w:rPr>
          <w:rFonts w:ascii="Arial" w:hAnsi="Arial" w:cs="Arial"/>
        </w:rPr>
      </w:pPr>
      <w:r w:rsidRPr="00E93FCC">
        <w:rPr>
          <w:rFonts w:ascii="Arial" w:hAnsi="Arial" w:cs="Arial"/>
        </w:rPr>
        <w:t>ACTIVIDADES DESARROLLADAS</w:t>
      </w:r>
    </w:p>
    <w:p w14:paraId="4114D800" w14:textId="3009F977" w:rsidR="00CA5E7F" w:rsidRPr="00E93FCC" w:rsidRDefault="00CA5E7F" w:rsidP="00E93FCC">
      <w:pPr>
        <w:rPr>
          <w:rFonts w:ascii="Arial" w:hAnsi="Arial" w:cs="Arial"/>
        </w:rPr>
      </w:pPr>
    </w:p>
    <w:p w14:paraId="09B40760" w14:textId="483D8331" w:rsidR="00A82B09" w:rsidRDefault="00A82B09" w:rsidP="00E73369">
      <w:pPr>
        <w:rPr>
          <w:rFonts w:ascii="Arial" w:hAnsi="Arial" w:cs="Arial"/>
        </w:rPr>
      </w:pPr>
      <w:r w:rsidRPr="00E73369">
        <w:rPr>
          <w:rFonts w:ascii="Arial" w:hAnsi="Arial" w:cs="Arial"/>
        </w:rPr>
        <w:t>Informe de gestión relacionada con la ejecución de la PRIMERA CUOTA</w:t>
      </w:r>
    </w:p>
    <w:p w14:paraId="4412046B" w14:textId="77777777" w:rsidR="00E73369" w:rsidRPr="00E73369" w:rsidRDefault="00E73369" w:rsidP="00E73369">
      <w:pPr>
        <w:rPr>
          <w:rFonts w:ascii="Arial" w:hAnsi="Arial" w:cs="Arial"/>
        </w:rPr>
      </w:pPr>
    </w:p>
    <w:p w14:paraId="6364F98D" w14:textId="3E260D4D" w:rsidR="005743F5" w:rsidRDefault="00E73369" w:rsidP="00E73369">
      <w:pPr>
        <w:pStyle w:val="TableParagraph"/>
        <w:numPr>
          <w:ilvl w:val="0"/>
          <w:numId w:val="28"/>
        </w:numPr>
        <w:spacing w:line="252" w:lineRule="exact"/>
        <w:ind w:right="57"/>
        <w:rPr>
          <w:szCs w:val="24"/>
        </w:rPr>
      </w:pPr>
      <w:r w:rsidRPr="00E73369">
        <w:rPr>
          <w:szCs w:val="24"/>
        </w:rPr>
        <w:t>Apoyar la realización y asistencia en el desarrollo de las actividades formativas facilitando los procesos del proyecto, liderando acciones para la iniciación y formación deportiva y apoyando el desarrollo del deporte, la recreación y la actividad física en las comunas y cuencas lideradas por la Secretaría del Deporte, así como la promoción del uso de los escenarios deportivos adscritos a la Secretaría del Deporte y la Recreación.</w:t>
      </w:r>
    </w:p>
    <w:p w14:paraId="552BF4FE" w14:textId="77777777" w:rsidR="00E73369" w:rsidRPr="009D39F4" w:rsidRDefault="00E73369" w:rsidP="00E73369">
      <w:pPr>
        <w:pStyle w:val="Prrafodelista"/>
        <w:numPr>
          <w:ilvl w:val="0"/>
          <w:numId w:val="25"/>
        </w:numPr>
        <w:suppressAutoHyphens w:val="0"/>
        <w:autoSpaceDE w:val="0"/>
        <w:adjustRightInd w:val="0"/>
        <w:ind w:right="111"/>
        <w:textAlignment w:val="auto"/>
        <w:rPr>
          <w:rFonts w:eastAsiaTheme="minorHAnsi" w:cs="Arial"/>
          <w:noProof/>
          <w:szCs w:val="24"/>
          <w:lang w:val="es-CO"/>
        </w:rPr>
      </w:pPr>
      <w:r w:rsidRPr="00F14497">
        <w:rPr>
          <w:szCs w:val="24"/>
          <w:lang w:val="es-CO"/>
        </w:rPr>
        <w:t>Realicé la socialización de los programas de la Secretaria del Deporte al presidente de la junta comunal del Barrio bajo Aguacatal</w:t>
      </w:r>
    </w:p>
    <w:p w14:paraId="38740964" w14:textId="77777777" w:rsidR="00E73369" w:rsidRPr="00E73369" w:rsidRDefault="00E73369" w:rsidP="00E73369">
      <w:pPr>
        <w:pStyle w:val="TableParagraph"/>
        <w:spacing w:line="252" w:lineRule="exact"/>
        <w:ind w:left="720" w:right="57"/>
        <w:rPr>
          <w:szCs w:val="24"/>
        </w:rPr>
      </w:pPr>
    </w:p>
    <w:p w14:paraId="4B43CBD4" w14:textId="77777777" w:rsidR="00E73369" w:rsidRPr="00D34B68" w:rsidRDefault="00E73369" w:rsidP="005743F5">
      <w:pPr>
        <w:pStyle w:val="TableParagraph"/>
        <w:spacing w:line="252" w:lineRule="exact"/>
        <w:ind w:right="57"/>
        <w:rPr>
          <w:szCs w:val="24"/>
        </w:rPr>
      </w:pPr>
    </w:p>
    <w:p w14:paraId="5B6169D6" w14:textId="4747A8D9" w:rsidR="00E73369" w:rsidRPr="00E73369" w:rsidRDefault="00E73369" w:rsidP="00E73369">
      <w:pPr>
        <w:pStyle w:val="Prrafodelista"/>
        <w:numPr>
          <w:ilvl w:val="0"/>
          <w:numId w:val="28"/>
        </w:numPr>
        <w:rPr>
          <w:color w:val="000000"/>
        </w:rPr>
      </w:pPr>
      <w:r w:rsidRPr="00E73369">
        <w:rPr>
          <w:rFonts w:cs="Arial"/>
          <w:color w:val="000000"/>
        </w:rPr>
        <w:t>Realizar tareas de apoyo en promover el trabajo interinstitucional público y privado para posicionar los programas de la Secretaría de deporte en diferentes estamentos.</w:t>
      </w:r>
    </w:p>
    <w:p w14:paraId="197FC7B7" w14:textId="41BF8920" w:rsidR="00E73369" w:rsidRPr="00E73369" w:rsidRDefault="00E73369" w:rsidP="00E73369">
      <w:pPr>
        <w:pStyle w:val="Prrafodelista"/>
        <w:numPr>
          <w:ilvl w:val="0"/>
          <w:numId w:val="25"/>
        </w:numPr>
        <w:rPr>
          <w:color w:val="000000"/>
        </w:rPr>
      </w:pPr>
      <w:r w:rsidRPr="00F14497">
        <w:rPr>
          <w:szCs w:val="24"/>
          <w:lang w:val="es-CO"/>
        </w:rPr>
        <w:t>Realicé visita al escenario Tory Castro, donde socialicé con el monitor de discapacidad sobre los programas de la Secretaria del Deporte a implementar</w:t>
      </w:r>
    </w:p>
    <w:p w14:paraId="27680984" w14:textId="0EEB9E60" w:rsidR="00E73369" w:rsidRPr="00E73369" w:rsidRDefault="00E73369" w:rsidP="00E73369">
      <w:pPr>
        <w:pStyle w:val="NormalWeb"/>
        <w:numPr>
          <w:ilvl w:val="0"/>
          <w:numId w:val="28"/>
        </w:numPr>
        <w:spacing w:before="0" w:after="0"/>
        <w:jc w:val="both"/>
        <w:rPr>
          <w:color w:val="000000"/>
          <w:lang w:eastAsia="es-MX"/>
        </w:rPr>
      </w:pPr>
      <w:r w:rsidRPr="002B4252">
        <w:rPr>
          <w:rFonts w:ascii="Arial" w:hAnsi="Arial" w:cs="Arial"/>
          <w:color w:val="000000"/>
        </w:rPr>
        <w:t xml:space="preserve">Realizar tareas de apoyo con propuestas y estrategias de intervención para el mejoramiento de la oferta deportiva, recreativa y de actividad física, asistiendo a reuniones con los comités de planificación de las comunas y corregimientos y las diferentes entidades deportivas, recreativas y de actividad física. </w:t>
      </w:r>
    </w:p>
    <w:p w14:paraId="6D1A699C" w14:textId="1C17C692" w:rsidR="00E73369" w:rsidRPr="00E73369" w:rsidRDefault="00E73369" w:rsidP="00E73369">
      <w:pPr>
        <w:pStyle w:val="NormalWeb"/>
        <w:numPr>
          <w:ilvl w:val="0"/>
          <w:numId w:val="25"/>
        </w:numPr>
        <w:spacing w:before="0" w:after="0"/>
        <w:jc w:val="both"/>
        <w:rPr>
          <w:rFonts w:ascii="Arial" w:hAnsi="Arial" w:cs="Arial"/>
          <w:color w:val="000000"/>
          <w:lang w:eastAsia="es-MX"/>
        </w:rPr>
      </w:pPr>
      <w:r w:rsidRPr="00E73369">
        <w:rPr>
          <w:rFonts w:ascii="Arial" w:hAnsi="Arial" w:cs="Arial"/>
        </w:rPr>
        <w:lastRenderedPageBreak/>
        <w:t>Presenté el cronograma de actividades correspondiente al periodo de trabajo</w:t>
      </w:r>
    </w:p>
    <w:p w14:paraId="0DE3B766" w14:textId="0551FCD0" w:rsidR="00E73369" w:rsidRPr="00E73369" w:rsidRDefault="00E73369" w:rsidP="00E73369">
      <w:pPr>
        <w:pStyle w:val="Prrafodelista"/>
        <w:numPr>
          <w:ilvl w:val="0"/>
          <w:numId w:val="28"/>
        </w:numPr>
        <w:rPr>
          <w:color w:val="000000"/>
        </w:rPr>
      </w:pPr>
      <w:r w:rsidRPr="00E73369">
        <w:rPr>
          <w:rFonts w:cs="Arial"/>
          <w:color w:val="000000"/>
        </w:rPr>
        <w:t>Brindar tareas de apoyo en la organización y asistencia de las diferentes reuniones y capacitaciones programadas por el área de fomento, que sean necesarias para el desarrollo del programa.</w:t>
      </w:r>
    </w:p>
    <w:p w14:paraId="0C691475" w14:textId="770043FB" w:rsidR="00E73369" w:rsidRDefault="00E73369" w:rsidP="00E73369">
      <w:pPr>
        <w:pStyle w:val="TableParagraph"/>
        <w:numPr>
          <w:ilvl w:val="0"/>
          <w:numId w:val="25"/>
        </w:numPr>
        <w:spacing w:line="252" w:lineRule="exact"/>
        <w:ind w:right="57"/>
        <w:rPr>
          <w:szCs w:val="24"/>
        </w:rPr>
      </w:pPr>
      <w:r w:rsidRPr="00745478">
        <w:rPr>
          <w:szCs w:val="24"/>
        </w:rPr>
        <w:t>Particip</w:t>
      </w:r>
      <w:r>
        <w:rPr>
          <w:szCs w:val="24"/>
        </w:rPr>
        <w:t>é</w:t>
      </w:r>
      <w:r w:rsidRPr="00745478">
        <w:rPr>
          <w:szCs w:val="24"/>
        </w:rPr>
        <w:t xml:space="preserve"> </w:t>
      </w:r>
      <w:r>
        <w:rPr>
          <w:szCs w:val="24"/>
        </w:rPr>
        <w:t>en la socialización de actividades realizadas en el escenario Tory Castro donde proyectaron las actividades a realizar durante el periodo.</w:t>
      </w:r>
    </w:p>
    <w:p w14:paraId="73FF8F0E" w14:textId="6261FC85" w:rsidR="00E73369" w:rsidRPr="0078013F" w:rsidRDefault="00E73369" w:rsidP="00E73369">
      <w:pPr>
        <w:pStyle w:val="TableParagraph"/>
        <w:spacing w:line="252" w:lineRule="exact"/>
        <w:ind w:right="57"/>
        <w:rPr>
          <w:rFonts w:cs="Arial"/>
          <w:color w:val="000000"/>
        </w:rPr>
      </w:pPr>
    </w:p>
    <w:p w14:paraId="2E200579" w14:textId="641D79D8" w:rsidR="00E73369" w:rsidRPr="00E73369" w:rsidRDefault="00E73369" w:rsidP="00E73369">
      <w:pPr>
        <w:pStyle w:val="Prrafodelista"/>
        <w:numPr>
          <w:ilvl w:val="0"/>
          <w:numId w:val="28"/>
        </w:numPr>
        <w:rPr>
          <w:color w:val="000000"/>
        </w:rPr>
      </w:pPr>
      <w:r w:rsidRPr="00E73369">
        <w:rPr>
          <w:rFonts w:cs="Arial"/>
          <w:color w:val="000000"/>
        </w:rPr>
        <w:t>Elaborar visitas en campo para verificación, control y seguimientos, realizando desplazamientos a los diferentes escenarios deportivos</w:t>
      </w:r>
      <w:r>
        <w:rPr>
          <w:rFonts w:cs="Arial"/>
          <w:color w:val="000000"/>
        </w:rPr>
        <w:t>.</w:t>
      </w:r>
    </w:p>
    <w:p w14:paraId="3794FA1D" w14:textId="4C5B7C7F" w:rsidR="00F7285A" w:rsidRPr="00326F42" w:rsidRDefault="00F7285A" w:rsidP="00F7285A">
      <w:pPr>
        <w:pStyle w:val="TableParagraph"/>
        <w:numPr>
          <w:ilvl w:val="0"/>
          <w:numId w:val="25"/>
        </w:numPr>
        <w:autoSpaceDN/>
        <w:adjustRightInd w:val="0"/>
        <w:spacing w:line="252" w:lineRule="exact"/>
        <w:ind w:right="57"/>
        <w:rPr>
          <w:rFonts w:ascii="ArialMT" w:eastAsiaTheme="minorHAnsi" w:hAnsi="ArialMT" w:cs="ArialMT"/>
          <w:lang w:val="es-CO"/>
        </w:rPr>
      </w:pPr>
      <w:r>
        <w:rPr>
          <w:szCs w:val="24"/>
          <w:lang w:val="es-CO"/>
        </w:rPr>
        <w:t>Realicé</w:t>
      </w:r>
      <w:r>
        <w:rPr>
          <w:szCs w:val="24"/>
        </w:rPr>
        <w:t xml:space="preserve"> visita al escenario donde pudo verificar el desarrollo de las actividades deportivas programadas con el fin dar cumplimiento a mis obligaciones.</w:t>
      </w:r>
    </w:p>
    <w:p w14:paraId="55773F8F" w14:textId="77777777" w:rsidR="00E73369" w:rsidRPr="00F7285A" w:rsidRDefault="00E73369" w:rsidP="00E73369">
      <w:pPr>
        <w:pStyle w:val="Prrafodelista"/>
        <w:rPr>
          <w:color w:val="000000"/>
          <w:lang w:val="es-CO"/>
        </w:rPr>
      </w:pPr>
    </w:p>
    <w:p w14:paraId="3344C698" w14:textId="10EA9456" w:rsidR="00E73369" w:rsidRPr="00F7285A" w:rsidRDefault="00E73369" w:rsidP="00F7285A">
      <w:pPr>
        <w:pStyle w:val="Prrafodelista"/>
        <w:numPr>
          <w:ilvl w:val="0"/>
          <w:numId w:val="28"/>
        </w:numPr>
        <w:rPr>
          <w:color w:val="000000"/>
        </w:rPr>
      </w:pPr>
      <w:r w:rsidRPr="00F7285A">
        <w:rPr>
          <w:rFonts w:cs="Arial"/>
          <w:color w:val="000000"/>
        </w:rPr>
        <w:t>Las demás obligaciones relacionadas con el objeto contractual.</w:t>
      </w:r>
    </w:p>
    <w:p w14:paraId="223F6B94" w14:textId="77777777" w:rsidR="00F7285A" w:rsidRPr="00F14497" w:rsidRDefault="00F7285A" w:rsidP="00F7285A">
      <w:pPr>
        <w:pStyle w:val="Prrafodelista"/>
        <w:numPr>
          <w:ilvl w:val="0"/>
          <w:numId w:val="25"/>
        </w:numPr>
        <w:autoSpaceDN/>
        <w:adjustRightInd w:val="0"/>
        <w:ind w:right="111"/>
        <w:rPr>
          <w:rFonts w:cs="Arial"/>
          <w:lang w:val="es-CO"/>
        </w:rPr>
      </w:pPr>
      <w:r w:rsidRPr="00F14497">
        <w:rPr>
          <w:rFonts w:cs="Arial"/>
          <w:lang w:val="es-CO"/>
        </w:rPr>
        <w:t>Ofrec</w:t>
      </w:r>
      <w:r>
        <w:rPr>
          <w:rFonts w:cs="Arial"/>
          <w:lang w:val="es-CO"/>
        </w:rPr>
        <w:t>í</w:t>
      </w:r>
      <w:r w:rsidRPr="00F14497">
        <w:rPr>
          <w:rFonts w:cs="Arial"/>
          <w:lang w:val="es-CO"/>
        </w:rPr>
        <w:t xml:space="preserve"> labores de atención a la comunidad, promoviendo los programas de la Secretaria del Deporte en el Cali 1 y aclarando inquietudes a los usuarios</w:t>
      </w:r>
    </w:p>
    <w:p w14:paraId="52C1D218" w14:textId="77777777" w:rsidR="00F7285A" w:rsidRPr="00F7285A" w:rsidRDefault="00F7285A" w:rsidP="00F7285A">
      <w:pPr>
        <w:pStyle w:val="Prrafodelista"/>
        <w:rPr>
          <w:color w:val="000000"/>
          <w:lang w:val="es-CO"/>
        </w:rPr>
      </w:pPr>
    </w:p>
    <w:p w14:paraId="0CD507E2" w14:textId="77777777" w:rsidR="0092241A" w:rsidRPr="005743F5" w:rsidRDefault="0092241A" w:rsidP="00E93FCC">
      <w:pPr>
        <w:rPr>
          <w:rFonts w:ascii="Arial" w:hAnsi="Arial" w:cs="Arial"/>
        </w:rPr>
      </w:pPr>
    </w:p>
    <w:p w14:paraId="79F592D2" w14:textId="0C411E2A" w:rsidR="00A82B09" w:rsidRPr="00E93FCC" w:rsidRDefault="00A82B09" w:rsidP="00E93FCC">
      <w:pPr>
        <w:rPr>
          <w:rFonts w:ascii="Arial" w:hAnsi="Arial" w:cs="Arial"/>
        </w:rPr>
      </w:pPr>
      <w:r w:rsidRPr="00E93FCC">
        <w:rPr>
          <w:rFonts w:ascii="Arial" w:hAnsi="Arial" w:cs="Arial"/>
        </w:rPr>
        <w:t>Informe de gestión relacionada con la ejecución de la SEGUNDA CUOTA</w:t>
      </w:r>
    </w:p>
    <w:p w14:paraId="196D375C" w14:textId="322971D7" w:rsidR="00F7285A" w:rsidRDefault="00F7285A" w:rsidP="004C4EFC">
      <w:pPr>
        <w:pStyle w:val="NormalWeb"/>
        <w:numPr>
          <w:ilvl w:val="0"/>
          <w:numId w:val="31"/>
        </w:numPr>
        <w:spacing w:before="0" w:after="0"/>
        <w:rPr>
          <w:rFonts w:ascii="Arial" w:hAnsi="Arial" w:cs="Arial"/>
          <w:color w:val="000000"/>
        </w:rPr>
      </w:pPr>
      <w:r w:rsidRPr="00092A02">
        <w:rPr>
          <w:rFonts w:ascii="Arial" w:hAnsi="Arial" w:cs="Arial"/>
          <w:color w:val="000000"/>
        </w:rPr>
        <w:t>Apoyar la realización y asistencia en el desarrollo de las actividades formativas facilitando los procesos del proyecto, liderando acciones para la iniciación y formación deportiva y apoyando el desarrollo del deporte, la recreación y la actividad física en las comunas y cuencas lideradas por la Secretaría del Deporte, así como la promoción del uso de los escenarios deportivos adscritos a la Secretaría del Deporte y la Recreación.</w:t>
      </w:r>
    </w:p>
    <w:p w14:paraId="133ABAE3" w14:textId="13B41C85" w:rsidR="00F7285A" w:rsidRPr="009D39F4" w:rsidRDefault="00F7285A" w:rsidP="00F7285A">
      <w:pPr>
        <w:pStyle w:val="Prrafodelista"/>
        <w:numPr>
          <w:ilvl w:val="0"/>
          <w:numId w:val="25"/>
        </w:numPr>
        <w:suppressAutoHyphens w:val="0"/>
        <w:autoSpaceDE w:val="0"/>
        <w:adjustRightInd w:val="0"/>
        <w:ind w:right="111"/>
        <w:textAlignment w:val="auto"/>
        <w:rPr>
          <w:rFonts w:eastAsiaTheme="minorHAnsi" w:cs="Arial"/>
          <w:noProof/>
          <w:szCs w:val="24"/>
          <w:lang w:val="es-CO"/>
        </w:rPr>
      </w:pPr>
      <w:r w:rsidRPr="00F14497">
        <w:rPr>
          <w:szCs w:val="24"/>
          <w:lang w:val="es-CO"/>
        </w:rPr>
        <w:t xml:space="preserve">Realicé </w:t>
      </w:r>
      <w:r>
        <w:rPr>
          <w:szCs w:val="24"/>
          <w:lang w:val="es-CO"/>
        </w:rPr>
        <w:t xml:space="preserve">tareas de apoyo en </w:t>
      </w:r>
      <w:r w:rsidRPr="00F14497">
        <w:rPr>
          <w:szCs w:val="24"/>
          <w:lang w:val="es-CO"/>
        </w:rPr>
        <w:t>la socialización de los programas de la Secretaria del Deporte a</w:t>
      </w:r>
      <w:r>
        <w:rPr>
          <w:szCs w:val="24"/>
          <w:lang w:val="es-CO"/>
        </w:rPr>
        <w:t xml:space="preserve"> </w:t>
      </w:r>
      <w:r w:rsidRPr="00F14497">
        <w:rPr>
          <w:szCs w:val="24"/>
          <w:lang w:val="es-CO"/>
        </w:rPr>
        <w:t>l</w:t>
      </w:r>
      <w:r>
        <w:rPr>
          <w:szCs w:val="24"/>
          <w:lang w:val="es-CO"/>
        </w:rPr>
        <w:t>a</w:t>
      </w:r>
      <w:r w:rsidRPr="00F14497">
        <w:rPr>
          <w:szCs w:val="24"/>
          <w:lang w:val="es-CO"/>
        </w:rPr>
        <w:t xml:space="preserve"> </w:t>
      </w:r>
      <w:r>
        <w:rPr>
          <w:szCs w:val="24"/>
          <w:lang w:val="es-CO"/>
        </w:rPr>
        <w:t>Directora del Cali 1, como parte del cumplimiento a mis obligaciones contractuales.</w:t>
      </w:r>
    </w:p>
    <w:p w14:paraId="272386D4" w14:textId="77777777" w:rsidR="00F7285A" w:rsidRPr="00F7285A" w:rsidRDefault="00F7285A" w:rsidP="00F7285A">
      <w:pPr>
        <w:pStyle w:val="Prrafodelista"/>
        <w:ind w:left="420"/>
        <w:rPr>
          <w:color w:val="000000"/>
        </w:rPr>
      </w:pPr>
    </w:p>
    <w:p w14:paraId="02D6ACA3" w14:textId="5A094927" w:rsidR="00F7285A" w:rsidRPr="004C4EFC" w:rsidRDefault="00F7285A" w:rsidP="004C4EFC">
      <w:pPr>
        <w:pStyle w:val="Prrafodelista"/>
        <w:numPr>
          <w:ilvl w:val="0"/>
          <w:numId w:val="31"/>
        </w:numPr>
        <w:rPr>
          <w:color w:val="000000"/>
        </w:rPr>
      </w:pPr>
      <w:r w:rsidRPr="004C4EFC">
        <w:rPr>
          <w:rFonts w:cs="Arial"/>
          <w:color w:val="000000"/>
        </w:rPr>
        <w:t>Realizar tareas de apoyo en promover el trabajo interinstitucional público y privado para posicionar los programas de la Secretaría de deporte en diferentes estamentos.</w:t>
      </w:r>
    </w:p>
    <w:p w14:paraId="058FE2EE" w14:textId="5D4C5BEA" w:rsidR="00F7285A" w:rsidRPr="00F7285A" w:rsidRDefault="00F7285A" w:rsidP="00F7285A">
      <w:pPr>
        <w:pStyle w:val="Prrafodelista"/>
        <w:numPr>
          <w:ilvl w:val="0"/>
          <w:numId w:val="25"/>
        </w:numPr>
        <w:rPr>
          <w:color w:val="000000"/>
        </w:rPr>
      </w:pPr>
      <w:r>
        <w:rPr>
          <w:szCs w:val="24"/>
          <w:lang w:val="es-CO"/>
        </w:rPr>
        <w:t>Presté apoyo en tareas de trabajo interinstitucionales durante la jornada deportiva de los Clubes en el estadio Pascual Guerrero, donde socialicé los programas de la Secretaría del Deporte con los asistentes.</w:t>
      </w:r>
    </w:p>
    <w:p w14:paraId="555191E0" w14:textId="7CD1B6E8" w:rsidR="00F7285A" w:rsidRDefault="00F7285A" w:rsidP="004C4EFC">
      <w:pPr>
        <w:pStyle w:val="NormalWeb"/>
        <w:numPr>
          <w:ilvl w:val="0"/>
          <w:numId w:val="30"/>
        </w:numPr>
        <w:spacing w:before="0" w:after="0"/>
        <w:ind w:left="426"/>
        <w:rPr>
          <w:rFonts w:ascii="Arial" w:hAnsi="Arial" w:cs="Arial"/>
          <w:color w:val="000000"/>
          <w:lang w:eastAsia="es-MX"/>
        </w:rPr>
      </w:pPr>
      <w:r w:rsidRPr="00F7285A">
        <w:rPr>
          <w:rFonts w:ascii="Arial" w:hAnsi="Arial" w:cs="Arial"/>
          <w:color w:val="000000"/>
        </w:rPr>
        <w:t xml:space="preserve">Realizar tareas de apoyo con propuestas y estrategias de intervención para el mejoramiento de la oferta deportiva, recreativa y de actividad física, asistiendo a reuniones con los comités de planificación de las comunas y corregimientos y las diferentes entidades deportivas, recreativas y de actividad física. </w:t>
      </w:r>
    </w:p>
    <w:p w14:paraId="1440C62E" w14:textId="53B802D5" w:rsidR="00F7285A" w:rsidRPr="00F7285A" w:rsidRDefault="00F7285A" w:rsidP="00F7285A">
      <w:pPr>
        <w:pStyle w:val="NormalWeb"/>
        <w:numPr>
          <w:ilvl w:val="0"/>
          <w:numId w:val="25"/>
        </w:numPr>
        <w:spacing w:before="0" w:after="0"/>
        <w:rPr>
          <w:rFonts w:ascii="Arial" w:hAnsi="Arial" w:cs="Arial"/>
          <w:color w:val="000000"/>
          <w:lang w:eastAsia="es-MX"/>
        </w:rPr>
      </w:pPr>
      <w:r w:rsidRPr="00F7285A">
        <w:rPr>
          <w:rFonts w:ascii="Arial" w:hAnsi="Arial" w:cs="Arial"/>
          <w:color w:val="000000"/>
        </w:rPr>
        <w:t>Elaboré y entregué e</w:t>
      </w:r>
      <w:r w:rsidRPr="00F7285A">
        <w:rPr>
          <w:rFonts w:ascii="Arial" w:hAnsi="Arial" w:cs="Arial"/>
        </w:rPr>
        <w:t>l cronograma de actividades correspondiente al periodo de trabajo.</w:t>
      </w:r>
    </w:p>
    <w:p w14:paraId="41DF5B58" w14:textId="508DC162" w:rsidR="00F7285A" w:rsidRPr="00F7285A" w:rsidRDefault="00F7285A" w:rsidP="00F7285A">
      <w:pPr>
        <w:pStyle w:val="Prrafodelista"/>
        <w:numPr>
          <w:ilvl w:val="0"/>
          <w:numId w:val="30"/>
        </w:numPr>
        <w:rPr>
          <w:color w:val="000000"/>
        </w:rPr>
      </w:pPr>
      <w:r w:rsidRPr="00F7285A">
        <w:rPr>
          <w:rFonts w:cs="Arial"/>
          <w:color w:val="000000"/>
        </w:rPr>
        <w:lastRenderedPageBreak/>
        <w:t>Brindar tareas de apoyo en la organización y asistencia de las diferentes reuniones y capacitaciones programadas por el área de fomento, que sean necesarias para el desarrollo del programa.</w:t>
      </w:r>
    </w:p>
    <w:p w14:paraId="21462EF7" w14:textId="1C847FA4" w:rsidR="00F7285A" w:rsidRPr="00F7285A" w:rsidRDefault="00F7285A" w:rsidP="00F7285A">
      <w:pPr>
        <w:pStyle w:val="Prrafodelista"/>
        <w:numPr>
          <w:ilvl w:val="0"/>
          <w:numId w:val="25"/>
        </w:numPr>
        <w:rPr>
          <w:color w:val="000000"/>
        </w:rPr>
      </w:pPr>
      <w:r w:rsidRPr="006654B0">
        <w:rPr>
          <w:rFonts w:cs="Arial"/>
          <w:color w:val="000000"/>
          <w:lang w:val="es-CO"/>
        </w:rPr>
        <w:t>Participé en la reunión de socialización sobre la planificación de actividades contractuales para este periodo, organizada por el personal de Fomento y el grupo de trabajo, llevada a cabo en la Secretaría del Deporte.</w:t>
      </w:r>
    </w:p>
    <w:p w14:paraId="30C01EE1" w14:textId="77777777" w:rsidR="00F7285A" w:rsidRPr="0078013F" w:rsidRDefault="00F7285A" w:rsidP="00F7285A">
      <w:pPr>
        <w:rPr>
          <w:rFonts w:ascii="Arial" w:hAnsi="Arial" w:cs="Arial"/>
          <w:color w:val="000000"/>
        </w:rPr>
      </w:pPr>
    </w:p>
    <w:p w14:paraId="556D6465" w14:textId="4348E640" w:rsidR="00F7285A" w:rsidRPr="00F7285A" w:rsidRDefault="00F7285A" w:rsidP="00F7285A">
      <w:pPr>
        <w:pStyle w:val="Prrafodelista"/>
        <w:numPr>
          <w:ilvl w:val="0"/>
          <w:numId w:val="30"/>
        </w:numPr>
        <w:rPr>
          <w:color w:val="000000"/>
        </w:rPr>
      </w:pPr>
      <w:r w:rsidRPr="00F7285A">
        <w:rPr>
          <w:rFonts w:cs="Arial"/>
          <w:color w:val="000000"/>
        </w:rPr>
        <w:t>Elaborar visitas en campo para verificación, control y seguimientos, realizando desplazamientos a los diferentes escenarios deportivos</w:t>
      </w:r>
    </w:p>
    <w:p w14:paraId="132B0228" w14:textId="77777777" w:rsidR="008F6B60" w:rsidRPr="008F6B60" w:rsidRDefault="008F6B60" w:rsidP="008F6B60">
      <w:pPr>
        <w:pStyle w:val="NormalWeb"/>
        <w:numPr>
          <w:ilvl w:val="0"/>
          <w:numId w:val="25"/>
        </w:numPr>
        <w:spacing w:after="0" w:afterAutospacing="0"/>
        <w:jc w:val="both"/>
        <w:textAlignment w:val="baseline"/>
        <w:rPr>
          <w:rFonts w:ascii="Arial MT" w:eastAsia="Arial MT" w:hAnsi="Arial MT" w:cs="Arial MT"/>
          <w:lang w:eastAsia="en-US"/>
        </w:rPr>
      </w:pPr>
      <w:r w:rsidRPr="008F6B60">
        <w:rPr>
          <w:rFonts w:ascii="Arial MT" w:eastAsia="Arial MT" w:hAnsi="Arial MT" w:cs="Arial MT"/>
          <w:lang w:eastAsia="en-US"/>
        </w:rPr>
        <w:t>Realicé las actas correspondientes a las visitas en el escenario Tory Castro con:</w:t>
      </w:r>
    </w:p>
    <w:p w14:paraId="73FE71B3" w14:textId="77777777" w:rsidR="008F6B60" w:rsidRPr="008F6B60" w:rsidRDefault="008F6B60" w:rsidP="008F6B60">
      <w:pPr>
        <w:pStyle w:val="NormalWeb"/>
        <w:spacing w:after="0" w:afterAutospacing="0"/>
        <w:ind w:left="720"/>
        <w:jc w:val="both"/>
        <w:textAlignment w:val="baseline"/>
        <w:rPr>
          <w:rFonts w:ascii="Arial MT" w:eastAsia="Arial MT" w:hAnsi="Arial MT" w:cs="Arial MT"/>
          <w:lang w:eastAsia="en-US"/>
        </w:rPr>
      </w:pPr>
      <w:r w:rsidRPr="008F6B60">
        <w:rPr>
          <w:rFonts w:ascii="Arial MT" w:eastAsia="Arial MT" w:hAnsi="Arial MT" w:cs="Arial MT"/>
          <w:lang w:eastAsia="en-US"/>
        </w:rPr>
        <w:t>•</w:t>
      </w:r>
      <w:r w:rsidRPr="008F6B60">
        <w:rPr>
          <w:rFonts w:ascii="Arial MT" w:eastAsia="Arial MT" w:hAnsi="Arial MT" w:cs="Arial MT"/>
          <w:lang w:eastAsia="en-US"/>
        </w:rPr>
        <w:tab/>
        <w:t>Lina María Benítez - Administradora</w:t>
      </w:r>
    </w:p>
    <w:p w14:paraId="2B9087FC" w14:textId="035CD093" w:rsidR="00F7285A" w:rsidRDefault="008F6B60" w:rsidP="008F6B60">
      <w:pPr>
        <w:pStyle w:val="NormalWeb"/>
        <w:suppressAutoHyphens/>
        <w:spacing w:before="0" w:beforeAutospacing="0" w:after="0" w:afterAutospacing="0"/>
        <w:ind w:left="720"/>
        <w:jc w:val="both"/>
        <w:textAlignment w:val="baseline"/>
        <w:rPr>
          <w:rFonts w:ascii="Arial" w:hAnsi="Arial" w:cs="Arial"/>
          <w:color w:val="000000"/>
        </w:rPr>
      </w:pPr>
      <w:r w:rsidRPr="008F6B60">
        <w:rPr>
          <w:rFonts w:ascii="Arial MT" w:eastAsia="Arial MT" w:hAnsi="Arial MT" w:cs="Arial MT"/>
          <w:lang w:eastAsia="en-US"/>
        </w:rPr>
        <w:t>•</w:t>
      </w:r>
      <w:r w:rsidRPr="008F6B60">
        <w:rPr>
          <w:rFonts w:ascii="Arial MT" w:eastAsia="Arial MT" w:hAnsi="Arial MT" w:cs="Arial MT"/>
          <w:lang w:eastAsia="en-US"/>
        </w:rPr>
        <w:tab/>
        <w:t>Parque Matus - Comunidad</w:t>
      </w:r>
      <w:r w:rsidR="00F7285A" w:rsidRPr="00DB4AFF">
        <w:rPr>
          <w:rFonts w:ascii="Arial MT" w:eastAsia="Arial MT" w:hAnsi="Arial MT" w:cs="Arial MT"/>
          <w:lang w:eastAsia="en-US"/>
        </w:rPr>
        <w:t>.</w:t>
      </w:r>
    </w:p>
    <w:p w14:paraId="0F11D012" w14:textId="77777777" w:rsidR="00F7285A" w:rsidRDefault="00F7285A" w:rsidP="00F7285A">
      <w:pPr>
        <w:rPr>
          <w:rFonts w:ascii="Arial" w:hAnsi="Arial" w:cs="Arial"/>
          <w:color w:val="000000"/>
        </w:rPr>
      </w:pPr>
    </w:p>
    <w:p w14:paraId="65781C10" w14:textId="5BD55DA2" w:rsidR="00F7285A" w:rsidRPr="008F6B60" w:rsidRDefault="00F7285A" w:rsidP="00F7285A">
      <w:pPr>
        <w:pStyle w:val="Prrafodelista"/>
        <w:numPr>
          <w:ilvl w:val="0"/>
          <w:numId w:val="30"/>
        </w:numPr>
        <w:rPr>
          <w:color w:val="000000"/>
        </w:rPr>
      </w:pPr>
      <w:r w:rsidRPr="00F7285A">
        <w:rPr>
          <w:rFonts w:cs="Arial"/>
          <w:color w:val="000000"/>
        </w:rPr>
        <w:t>Las demás obligaciones relacionadas con el objeto contractual.</w:t>
      </w:r>
    </w:p>
    <w:p w14:paraId="5FF43AFF" w14:textId="77777777" w:rsidR="008F6B60" w:rsidRPr="00F7285A" w:rsidRDefault="008F6B60" w:rsidP="008F6B60">
      <w:pPr>
        <w:pStyle w:val="Prrafodelista"/>
        <w:rPr>
          <w:color w:val="000000"/>
        </w:rPr>
      </w:pPr>
    </w:p>
    <w:p w14:paraId="1CE5599C" w14:textId="51803034" w:rsidR="00314874" w:rsidRPr="008F6B60" w:rsidRDefault="008F6B60" w:rsidP="008F6B60">
      <w:pPr>
        <w:pStyle w:val="Prrafodelista"/>
        <w:numPr>
          <w:ilvl w:val="0"/>
          <w:numId w:val="25"/>
        </w:numPr>
        <w:rPr>
          <w:rFonts w:cs="Arial"/>
        </w:rPr>
      </w:pPr>
      <w:r w:rsidRPr="008F6B60">
        <w:rPr>
          <w:rFonts w:eastAsia="Arial MT" w:cs="Arial"/>
          <w:szCs w:val="22"/>
          <w:lang w:val="es-CO" w:eastAsia="en-US"/>
        </w:rPr>
        <w:t>Participé de la socialización virtual de cuentas de cobro, realizada por el coordinador de cuentas de cobro del área de Fomento Moisés Barón, en dónde explicó los lineamientos y los cambios en el formato del informe de gestión.</w:t>
      </w:r>
    </w:p>
    <w:p w14:paraId="50BE8624" w14:textId="77777777" w:rsidR="008F6B60" w:rsidRPr="008F6B60" w:rsidRDefault="008F6B60" w:rsidP="008F6B60">
      <w:pPr>
        <w:pStyle w:val="Prrafodelista"/>
        <w:rPr>
          <w:rFonts w:cs="Arial"/>
        </w:rPr>
      </w:pPr>
    </w:p>
    <w:p w14:paraId="15DEFBCD" w14:textId="40ABE10C" w:rsidR="0092241A" w:rsidRPr="00E93FCC" w:rsidRDefault="00314874" w:rsidP="00E93FCC">
      <w:pPr>
        <w:rPr>
          <w:rFonts w:ascii="Arial" w:hAnsi="Arial" w:cs="Arial"/>
        </w:rPr>
      </w:pPr>
      <w:r w:rsidRPr="00314874">
        <w:rPr>
          <w:rFonts w:ascii="Arial" w:hAnsi="Arial" w:cs="Arial"/>
        </w:rPr>
        <w:t xml:space="preserve">MEDIO DE VERIFICACION LAS EVIDENCIAS DE LO RELACIONADO SE ENCUENTRAN EN EL SIGUIENTE </w:t>
      </w:r>
      <w:proofErr w:type="gramStart"/>
      <w:r w:rsidRPr="00314874">
        <w:rPr>
          <w:rFonts w:ascii="Arial" w:hAnsi="Arial" w:cs="Arial"/>
        </w:rPr>
        <w:t>LINK</w:t>
      </w:r>
      <w:proofErr w:type="gramEnd"/>
      <w:r w:rsidRPr="00314874">
        <w:rPr>
          <w:rFonts w:ascii="Arial" w:hAnsi="Arial" w:cs="Arial"/>
        </w:rPr>
        <w:t>:</w:t>
      </w:r>
    </w:p>
    <w:p w14:paraId="02025DA5" w14:textId="25FF7F2B" w:rsidR="007C5227" w:rsidRPr="00E93FCC" w:rsidRDefault="0092241A" w:rsidP="00E93FCC">
      <w:pPr>
        <w:rPr>
          <w:rFonts w:ascii="Arial" w:hAnsi="Arial" w:cs="Arial"/>
        </w:rPr>
      </w:pPr>
      <w:r w:rsidRPr="00E93FCC">
        <w:rPr>
          <w:rFonts w:ascii="Arial" w:hAnsi="Arial" w:cs="Arial"/>
        </w:rPr>
        <w:t xml:space="preserve"> </w:t>
      </w:r>
      <w:r w:rsidR="002A5A29" w:rsidRPr="00E93FCC">
        <w:rPr>
          <w:rFonts w:ascii="Arial" w:hAnsi="Arial" w:cs="Arial"/>
        </w:rPr>
        <w:t> </w:t>
      </w:r>
    </w:p>
    <w:p w14:paraId="2CE20695" w14:textId="0C60CECD" w:rsidR="0092241A" w:rsidRPr="00F7285A" w:rsidRDefault="00314874" w:rsidP="00E93FCC">
      <w:pPr>
        <w:rPr>
          <w:rFonts w:ascii="Arial" w:hAnsi="Arial" w:cs="Arial"/>
        </w:rPr>
      </w:pPr>
      <w:hyperlink r:id="rId8" w:history="1">
        <w:hyperlink r:id="rId9" w:history="1">
          <w:r w:rsidRPr="00F7285A">
            <w:rPr>
              <w:rStyle w:val="Hipervnculo"/>
              <w:rFonts w:ascii="Arial" w:hAnsi="Arial" w:cs="Arial"/>
            </w:rPr>
            <w:t>https://drive.google.com/drive/folders/1nUVNMgfbInK4ZPf_YHhLWDGlbj_l6syu?usp=drive_link</w:t>
          </w:r>
        </w:hyperlink>
      </w:hyperlink>
    </w:p>
    <w:p w14:paraId="3CEE18AB" w14:textId="153521DA" w:rsidR="00A82B09" w:rsidRPr="00E93FCC" w:rsidRDefault="00A82B09" w:rsidP="00E93FCC">
      <w:pPr>
        <w:rPr>
          <w:rFonts w:ascii="Arial" w:hAnsi="Arial" w:cs="Arial"/>
        </w:rPr>
      </w:pPr>
    </w:p>
    <w:p w14:paraId="20C258A9" w14:textId="742E2D78" w:rsidR="00411132" w:rsidRPr="00E93FCC" w:rsidRDefault="002020A3" w:rsidP="00E93FCC">
      <w:pPr>
        <w:rPr>
          <w:rFonts w:ascii="Arial" w:hAnsi="Arial" w:cs="Arial"/>
        </w:rPr>
      </w:pPr>
      <w:r w:rsidRPr="00E93FCC">
        <w:rPr>
          <w:rFonts w:ascii="Arial" w:hAnsi="Arial" w:cs="Arial"/>
        </w:rPr>
        <w:t xml:space="preserve">Para constancia de lo anterior, se firma en Santiago de Cali a los </w:t>
      </w:r>
      <w:r w:rsidR="006A2B9C" w:rsidRPr="00E93FCC">
        <w:rPr>
          <w:rFonts w:ascii="Arial" w:hAnsi="Arial" w:cs="Arial"/>
        </w:rPr>
        <w:t>2</w:t>
      </w:r>
      <w:r w:rsidR="00915FD4">
        <w:rPr>
          <w:rFonts w:ascii="Arial" w:hAnsi="Arial" w:cs="Arial"/>
        </w:rPr>
        <w:t>7</w:t>
      </w:r>
      <w:r w:rsidR="0084763A" w:rsidRPr="00E93FCC">
        <w:rPr>
          <w:rFonts w:ascii="Arial" w:hAnsi="Arial" w:cs="Arial"/>
        </w:rPr>
        <w:t xml:space="preserve"> </w:t>
      </w:r>
      <w:r w:rsidRPr="00E93FCC">
        <w:rPr>
          <w:rFonts w:ascii="Arial" w:hAnsi="Arial" w:cs="Arial"/>
        </w:rPr>
        <w:t xml:space="preserve">días del mes de </w:t>
      </w:r>
      <w:r w:rsidR="00915FD4">
        <w:rPr>
          <w:rFonts w:ascii="Arial" w:hAnsi="Arial" w:cs="Arial"/>
        </w:rPr>
        <w:t>junio</w:t>
      </w:r>
      <w:r w:rsidRPr="00E93FCC">
        <w:rPr>
          <w:rFonts w:ascii="Arial" w:hAnsi="Arial" w:cs="Arial"/>
        </w:rPr>
        <w:t xml:space="preserve"> de 202</w:t>
      </w:r>
      <w:r w:rsidR="0084763A" w:rsidRPr="00E93FCC">
        <w:rPr>
          <w:rFonts w:ascii="Arial" w:hAnsi="Arial" w:cs="Arial"/>
        </w:rPr>
        <w:t>5</w:t>
      </w:r>
    </w:p>
    <w:p w14:paraId="08BBF710" w14:textId="603B0F9B" w:rsidR="006A2B9C" w:rsidRPr="00E93FCC" w:rsidRDefault="006A2B9C" w:rsidP="00E93FCC">
      <w:pPr>
        <w:rPr>
          <w:rFonts w:ascii="Arial" w:hAnsi="Arial" w:cs="Arial"/>
        </w:rPr>
      </w:pPr>
    </w:p>
    <w:p w14:paraId="5B23CD60" w14:textId="2EE7B22E" w:rsidR="006A2B9C" w:rsidRPr="00E93FCC" w:rsidRDefault="00F7285A" w:rsidP="00E93FCC">
      <w:pPr>
        <w:rPr>
          <w:rFonts w:ascii="Arial" w:hAnsi="Arial" w:cs="Arial"/>
        </w:rPr>
      </w:pPr>
      <w:r>
        <w:rPr>
          <w:noProof/>
        </w:rPr>
        <w:drawing>
          <wp:anchor distT="0" distB="0" distL="114300" distR="114300" simplePos="0" relativeHeight="251658240" behindDoc="1" locked="0" layoutInCell="1" allowOverlap="1" wp14:anchorId="3BD76D88" wp14:editId="0C4A63C4">
            <wp:simplePos x="0" y="0"/>
            <wp:positionH relativeFrom="margin">
              <wp:posOffset>2377440</wp:posOffset>
            </wp:positionH>
            <wp:positionV relativeFrom="paragraph">
              <wp:posOffset>174625</wp:posOffset>
            </wp:positionV>
            <wp:extent cx="914400" cy="678180"/>
            <wp:effectExtent l="0" t="0" r="0" b="7620"/>
            <wp:wrapNone/>
            <wp:docPr id="572830085" name="Imagen 1"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830085" name="Imagen 1" descr="Texto, Carta&#10;&#10;El contenido generado por IA puede ser incorrecto."/>
                    <pic:cNvPicPr>
                      <a:picLocks noChangeAspect="1"/>
                    </pic:cNvPicPr>
                  </pic:nvPicPr>
                  <pic:blipFill>
                    <a:blip r:embed="rId10">
                      <a:alphaModFix/>
                      <a:extLst>
                        <a:ext uri="{28A0092B-C50C-407E-A947-70E740481C1C}">
                          <a14:useLocalDpi xmlns:a14="http://schemas.microsoft.com/office/drawing/2010/main" val="0"/>
                        </a:ext>
                      </a:extLst>
                    </a:blip>
                    <a:stretch>
                      <a:fillRect/>
                    </a:stretch>
                  </pic:blipFill>
                  <pic:spPr>
                    <a:xfrm>
                      <a:off x="0" y="0"/>
                      <a:ext cx="914400" cy="678180"/>
                    </a:xfrm>
                    <a:prstGeom prst="rect">
                      <a:avLst/>
                    </a:prstGeom>
                  </pic:spPr>
                </pic:pic>
              </a:graphicData>
            </a:graphic>
            <wp14:sizeRelH relativeFrom="page">
              <wp14:pctWidth>0</wp14:pctWidth>
            </wp14:sizeRelH>
            <wp14:sizeRelV relativeFrom="page">
              <wp14:pctHeight>0</wp14:pctHeight>
            </wp14:sizeRelV>
          </wp:anchor>
        </w:drawing>
      </w:r>
      <w:r w:rsidR="006A2B9C" w:rsidRPr="00E93FCC">
        <w:rPr>
          <w:rFonts w:ascii="Arial" w:hAnsi="Arial" w:cs="Arial"/>
        </w:rPr>
        <w:t>Atentamente,</w:t>
      </w:r>
    </w:p>
    <w:p w14:paraId="482DB01D" w14:textId="57C15506" w:rsidR="006E3A73" w:rsidRPr="00E93FCC" w:rsidRDefault="006E3A73" w:rsidP="00E93FCC">
      <w:pPr>
        <w:rPr>
          <w:rFonts w:ascii="Arial" w:hAnsi="Arial" w:cs="Arial"/>
        </w:rPr>
      </w:pPr>
    </w:p>
    <w:p w14:paraId="2A5FA02D" w14:textId="4A771D78" w:rsidR="006E3A73" w:rsidRPr="00E93FCC" w:rsidRDefault="006E3A73" w:rsidP="00E93FCC">
      <w:pPr>
        <w:rPr>
          <w:rFonts w:ascii="Arial" w:hAnsi="Arial" w:cs="Arial"/>
        </w:rPr>
      </w:pPr>
    </w:p>
    <w:p w14:paraId="5AD013D9" w14:textId="66A3862F" w:rsidR="004802B0" w:rsidRPr="00E93FCC" w:rsidRDefault="00D743F1" w:rsidP="00B158B6">
      <w:pPr>
        <w:jc w:val="center"/>
        <w:rPr>
          <w:rFonts w:ascii="Arial" w:hAnsi="Arial" w:cs="Arial"/>
        </w:rPr>
      </w:pPr>
      <w:r w:rsidRPr="00E93FCC">
        <w:rPr>
          <w:rFonts w:ascii="Arial" w:hAnsi="Arial" w:cs="Arial"/>
        </w:rPr>
        <w:t>_____________________________</w:t>
      </w:r>
    </w:p>
    <w:p w14:paraId="729D9812" w14:textId="263B9BE5" w:rsidR="00B158B6" w:rsidRPr="00B158B6" w:rsidRDefault="00B158B6" w:rsidP="00B158B6">
      <w:pPr>
        <w:jc w:val="center"/>
        <w:rPr>
          <w:rFonts w:ascii="Arial" w:hAnsi="Arial" w:cs="Arial"/>
        </w:rPr>
      </w:pPr>
      <w:r w:rsidRPr="00B158B6">
        <w:rPr>
          <w:rFonts w:ascii="Arial" w:hAnsi="Arial" w:cs="Arial"/>
        </w:rPr>
        <w:t>ALEXANDER MARMOLEJO MONTENEGRO</w:t>
      </w:r>
    </w:p>
    <w:p w14:paraId="52B31E59" w14:textId="57D85A8F" w:rsidR="003A55A7" w:rsidRPr="00E93FCC" w:rsidRDefault="00B158B6" w:rsidP="00B158B6">
      <w:pPr>
        <w:jc w:val="center"/>
        <w:rPr>
          <w:rFonts w:ascii="Arial" w:hAnsi="Arial" w:cs="Arial"/>
        </w:rPr>
      </w:pPr>
      <w:r w:rsidRPr="00B158B6">
        <w:rPr>
          <w:rFonts w:ascii="Arial" w:hAnsi="Arial" w:cs="Arial"/>
          <w:lang w:val="es-CO"/>
        </w:rPr>
        <w:t xml:space="preserve">C.C: </w:t>
      </w:r>
      <w:r w:rsidRPr="00B158B6">
        <w:rPr>
          <w:rFonts w:ascii="Arial" w:hAnsi="Arial" w:cs="Arial"/>
        </w:rPr>
        <w:t>94.492.100</w:t>
      </w:r>
    </w:p>
    <w:p w14:paraId="3CA026CE" w14:textId="22170CE6" w:rsidR="00B10B35" w:rsidRPr="00E93FCC" w:rsidRDefault="00CA5E7F" w:rsidP="00B158B6">
      <w:pPr>
        <w:jc w:val="center"/>
        <w:rPr>
          <w:rFonts w:ascii="Arial" w:hAnsi="Arial" w:cs="Arial"/>
        </w:rPr>
      </w:pPr>
      <w:r w:rsidRPr="00E93FCC">
        <w:rPr>
          <w:rFonts w:ascii="Arial" w:hAnsi="Arial" w:cs="Arial"/>
        </w:rPr>
        <w:t>CONTRATISTA</w:t>
      </w:r>
    </w:p>
    <w:sectPr w:rsidR="00B10B35" w:rsidRPr="00E93FCC" w:rsidSect="005324FD">
      <w:headerReference w:type="default" r:id="rId11"/>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D008B" w14:textId="77777777" w:rsidR="002225E9" w:rsidRDefault="002225E9">
      <w:r>
        <w:separator/>
      </w:r>
    </w:p>
  </w:endnote>
  <w:endnote w:type="continuationSeparator" w:id="0">
    <w:p w14:paraId="64F356A0" w14:textId="77777777" w:rsidR="002225E9" w:rsidRDefault="0022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9E496" w14:textId="77777777" w:rsidR="002225E9" w:rsidRDefault="002225E9">
      <w:r>
        <w:separator/>
      </w:r>
    </w:p>
  </w:footnote>
  <w:footnote w:type="continuationSeparator" w:id="0">
    <w:p w14:paraId="4DE4304D" w14:textId="77777777" w:rsidR="002225E9" w:rsidRDefault="0022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2C81B65D" w:rsidR="000005A3" w:rsidRPr="00E93FCC" w:rsidRDefault="00180E49" w:rsidP="00E93FCC">
    <w:pPr>
      <w:jc w:val="center"/>
      <w:rPr>
        <w:rFonts w:ascii="Arial" w:hAnsi="Arial" w:cs="Arial"/>
        <w:b/>
        <w:bCs/>
      </w:rPr>
    </w:pPr>
    <w:r w:rsidRPr="00E93FCC">
      <w:rPr>
        <w:rFonts w:ascii="Arial" w:hAnsi="Arial" w:cs="Arial"/>
        <w:b/>
        <w:bCs/>
      </w:rPr>
      <w:t xml:space="preserve">CONTRATO No. </w:t>
    </w:r>
    <w:r w:rsidR="006A2B9C" w:rsidRPr="00E93FCC">
      <w:rPr>
        <w:rFonts w:ascii="Arial" w:hAnsi="Arial" w:cs="Arial"/>
        <w:b/>
        <w:bCs/>
      </w:rPr>
      <w:t>416</w:t>
    </w:r>
    <w:r w:rsidR="0092241A" w:rsidRPr="00E93FCC">
      <w:rPr>
        <w:rFonts w:ascii="Arial" w:hAnsi="Arial" w:cs="Arial"/>
        <w:b/>
        <w:bCs/>
      </w:rPr>
      <w:t>2</w:t>
    </w:r>
    <w:r w:rsidR="006A2B9C" w:rsidRPr="00E93FCC">
      <w:rPr>
        <w:rFonts w:ascii="Arial" w:hAnsi="Arial" w:cs="Arial"/>
        <w:b/>
        <w:bCs/>
      </w:rPr>
      <w:t>.010.26.1.</w:t>
    </w:r>
    <w:r w:rsidR="00B158B6">
      <w:rPr>
        <w:rFonts w:ascii="Arial" w:hAnsi="Arial" w:cs="Arial"/>
        <w:b/>
        <w:bCs/>
      </w:rPr>
      <w:t>1</w:t>
    </w:r>
    <w:r w:rsidR="000D6F57">
      <w:rPr>
        <w:rFonts w:ascii="Arial" w:hAnsi="Arial" w:cs="Arial"/>
        <w:b/>
        <w:bCs/>
      </w:rPr>
      <w:t>467</w:t>
    </w:r>
    <w:r w:rsidR="0084763A" w:rsidRPr="00E93FCC">
      <w:rPr>
        <w:rFonts w:ascii="Arial" w:hAnsi="Arial" w:cs="Arial"/>
        <w:b/>
        <w:bCs/>
      </w:rPr>
      <w:t>-</w:t>
    </w:r>
    <w:r w:rsidR="006A2B9C" w:rsidRPr="00E93FCC">
      <w:rPr>
        <w:rFonts w:ascii="Arial" w:hAnsi="Arial" w:cs="Arial"/>
        <w:b/>
        <w:bCs/>
      </w:rPr>
      <w:t>202</w:t>
    </w:r>
    <w:r w:rsidR="0084763A" w:rsidRPr="00E93FCC">
      <w:rPr>
        <w:rFonts w:ascii="Arial" w:hAnsi="Arial" w:cs="Arial"/>
        <w:b/>
        <w:bC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0A9F3975"/>
    <w:multiLevelType w:val="hybridMultilevel"/>
    <w:tmpl w:val="FEC21582"/>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B062485"/>
    <w:multiLevelType w:val="hybridMultilevel"/>
    <w:tmpl w:val="814224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0DAB1C86"/>
    <w:multiLevelType w:val="hybridMultilevel"/>
    <w:tmpl w:val="02EEC73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EA3151B"/>
    <w:multiLevelType w:val="hybridMultilevel"/>
    <w:tmpl w:val="2D78C38E"/>
    <w:lvl w:ilvl="0" w:tplc="240A0009">
      <w:start w:val="1"/>
      <w:numFmt w:val="bullet"/>
      <w:lvlText w:val=""/>
      <w:lvlJc w:val="left"/>
      <w:pPr>
        <w:ind w:left="420" w:hanging="360"/>
      </w:pPr>
      <w:rPr>
        <w:rFonts w:ascii="Wingdings" w:hAnsi="Wingding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9" w15:restartNumberingAfterBreak="0">
    <w:nsid w:val="225D06A9"/>
    <w:multiLevelType w:val="hybridMultilevel"/>
    <w:tmpl w:val="8B08172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1202EA"/>
    <w:multiLevelType w:val="hybridMultilevel"/>
    <w:tmpl w:val="3064EEF2"/>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3" w15:restartNumberingAfterBreak="0">
    <w:nsid w:val="3D983ED1"/>
    <w:multiLevelType w:val="hybridMultilevel"/>
    <w:tmpl w:val="419665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E631E35"/>
    <w:multiLevelType w:val="hybridMultilevel"/>
    <w:tmpl w:val="A128F47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75C5004"/>
    <w:multiLevelType w:val="hybridMultilevel"/>
    <w:tmpl w:val="2E26B7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B6504D3"/>
    <w:multiLevelType w:val="hybridMultilevel"/>
    <w:tmpl w:val="510A63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43A4B66"/>
    <w:multiLevelType w:val="hybridMultilevel"/>
    <w:tmpl w:val="524ECF32"/>
    <w:lvl w:ilvl="0" w:tplc="40264EE6">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1"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1AE7B6F"/>
    <w:multiLevelType w:val="hybridMultilevel"/>
    <w:tmpl w:val="3814C2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5142129">
    <w:abstractNumId w:val="9"/>
  </w:num>
  <w:num w:numId="2" w16cid:durableId="378088255">
    <w:abstractNumId w:val="1"/>
  </w:num>
  <w:num w:numId="3" w16cid:durableId="1186792691">
    <w:abstractNumId w:val="4"/>
  </w:num>
  <w:num w:numId="4" w16cid:durableId="1876892242">
    <w:abstractNumId w:val="2"/>
  </w:num>
  <w:num w:numId="5" w16cid:durableId="1958294921">
    <w:abstractNumId w:val="0"/>
  </w:num>
  <w:num w:numId="6" w16cid:durableId="1039889942">
    <w:abstractNumId w:val="10"/>
  </w:num>
  <w:num w:numId="7" w16cid:durableId="1225796848">
    <w:abstractNumId w:val="31"/>
  </w:num>
  <w:num w:numId="8" w16cid:durableId="704872111">
    <w:abstractNumId w:val="28"/>
  </w:num>
  <w:num w:numId="9" w16cid:durableId="309408463">
    <w:abstractNumId w:val="25"/>
  </w:num>
  <w:num w:numId="10" w16cid:durableId="87313640">
    <w:abstractNumId w:val="20"/>
  </w:num>
  <w:num w:numId="11" w16cid:durableId="1234464585">
    <w:abstractNumId w:val="3"/>
  </w:num>
  <w:num w:numId="12" w16cid:durableId="44567506">
    <w:abstractNumId w:val="17"/>
  </w:num>
  <w:num w:numId="13" w16cid:durableId="379983606">
    <w:abstractNumId w:val="33"/>
  </w:num>
  <w:num w:numId="14" w16cid:durableId="215892866">
    <w:abstractNumId w:val="12"/>
  </w:num>
  <w:num w:numId="15" w16cid:durableId="893155554">
    <w:abstractNumId w:val="16"/>
  </w:num>
  <w:num w:numId="16" w16cid:durableId="235938433">
    <w:abstractNumId w:val="11"/>
    <w:lvlOverride w:ilvl="0">
      <w:lvl w:ilvl="0">
        <w:numFmt w:val="decimal"/>
        <w:lvlText w:val="%1."/>
        <w:lvlJc w:val="left"/>
      </w:lvl>
    </w:lvlOverride>
  </w:num>
  <w:num w:numId="17" w16cid:durableId="1243105772">
    <w:abstractNumId w:val="21"/>
    <w:lvlOverride w:ilvl="0">
      <w:lvl w:ilvl="0">
        <w:numFmt w:val="decimal"/>
        <w:lvlText w:val="%1."/>
        <w:lvlJc w:val="left"/>
      </w:lvl>
    </w:lvlOverride>
  </w:num>
  <w:num w:numId="18" w16cid:durableId="251354332">
    <w:abstractNumId w:val="27"/>
    <w:lvlOverride w:ilvl="0">
      <w:lvl w:ilvl="0">
        <w:numFmt w:val="decimal"/>
        <w:lvlText w:val="%1."/>
        <w:lvlJc w:val="left"/>
      </w:lvl>
    </w:lvlOverride>
  </w:num>
  <w:num w:numId="19" w16cid:durableId="328555775">
    <w:abstractNumId w:val="34"/>
    <w:lvlOverride w:ilvl="0">
      <w:lvl w:ilvl="0">
        <w:numFmt w:val="decimal"/>
        <w:lvlText w:val="%1."/>
        <w:lvlJc w:val="left"/>
      </w:lvl>
    </w:lvlOverride>
  </w:num>
  <w:num w:numId="20" w16cid:durableId="668800036">
    <w:abstractNumId w:val="22"/>
  </w:num>
  <w:num w:numId="21" w16cid:durableId="1004824502">
    <w:abstractNumId w:val="32"/>
  </w:num>
  <w:num w:numId="22" w16cid:durableId="114302183">
    <w:abstractNumId w:val="13"/>
  </w:num>
  <w:num w:numId="23" w16cid:durableId="2136945397">
    <w:abstractNumId w:val="26"/>
  </w:num>
  <w:num w:numId="24" w16cid:durableId="781144310">
    <w:abstractNumId w:val="23"/>
  </w:num>
  <w:num w:numId="25" w16cid:durableId="410201122">
    <w:abstractNumId w:val="24"/>
  </w:num>
  <w:num w:numId="26" w16cid:durableId="644821275">
    <w:abstractNumId w:val="19"/>
  </w:num>
  <w:num w:numId="27" w16cid:durableId="956064102">
    <w:abstractNumId w:val="14"/>
  </w:num>
  <w:num w:numId="28" w16cid:durableId="1099255039">
    <w:abstractNumId w:val="29"/>
  </w:num>
  <w:num w:numId="29" w16cid:durableId="1452631152">
    <w:abstractNumId w:val="18"/>
  </w:num>
  <w:num w:numId="30" w16cid:durableId="1524323830">
    <w:abstractNumId w:val="15"/>
  </w:num>
  <w:num w:numId="31" w16cid:durableId="41667989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6F57"/>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25E9"/>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4874"/>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4EFC"/>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43F5"/>
    <w:rsid w:val="00577039"/>
    <w:rsid w:val="005772B6"/>
    <w:rsid w:val="005854C6"/>
    <w:rsid w:val="00586A9A"/>
    <w:rsid w:val="005901D2"/>
    <w:rsid w:val="005912A2"/>
    <w:rsid w:val="00592C95"/>
    <w:rsid w:val="00593323"/>
    <w:rsid w:val="00593806"/>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2525D"/>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85CE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3FA3"/>
    <w:rsid w:val="008943A9"/>
    <w:rsid w:val="008950EF"/>
    <w:rsid w:val="008961A6"/>
    <w:rsid w:val="00896791"/>
    <w:rsid w:val="008A0427"/>
    <w:rsid w:val="008A1820"/>
    <w:rsid w:val="008B0038"/>
    <w:rsid w:val="008B34F4"/>
    <w:rsid w:val="008C338F"/>
    <w:rsid w:val="008D4458"/>
    <w:rsid w:val="008D7069"/>
    <w:rsid w:val="008E2A2A"/>
    <w:rsid w:val="008E582F"/>
    <w:rsid w:val="008E630F"/>
    <w:rsid w:val="008E7C93"/>
    <w:rsid w:val="008F0293"/>
    <w:rsid w:val="008F2086"/>
    <w:rsid w:val="008F24F3"/>
    <w:rsid w:val="008F663F"/>
    <w:rsid w:val="008F6B60"/>
    <w:rsid w:val="008F72F6"/>
    <w:rsid w:val="008F7EEF"/>
    <w:rsid w:val="009016FA"/>
    <w:rsid w:val="00906C2C"/>
    <w:rsid w:val="009128F7"/>
    <w:rsid w:val="00913B50"/>
    <w:rsid w:val="00914D99"/>
    <w:rsid w:val="00915AE9"/>
    <w:rsid w:val="00915ED6"/>
    <w:rsid w:val="00915FD4"/>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A2794"/>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CAA"/>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513E"/>
    <w:rsid w:val="00AF6F68"/>
    <w:rsid w:val="00B0244E"/>
    <w:rsid w:val="00B03869"/>
    <w:rsid w:val="00B06BE5"/>
    <w:rsid w:val="00B10B35"/>
    <w:rsid w:val="00B11928"/>
    <w:rsid w:val="00B12791"/>
    <w:rsid w:val="00B158B6"/>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46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64CB9"/>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93FB1"/>
    <w:rsid w:val="00DA37CE"/>
    <w:rsid w:val="00DA3B5C"/>
    <w:rsid w:val="00DA45DA"/>
    <w:rsid w:val="00DB1A04"/>
    <w:rsid w:val="00DB6393"/>
    <w:rsid w:val="00DB6AC1"/>
    <w:rsid w:val="00DC4458"/>
    <w:rsid w:val="00DC647A"/>
    <w:rsid w:val="00DD2540"/>
    <w:rsid w:val="00DD530D"/>
    <w:rsid w:val="00DE06C5"/>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0CF2"/>
    <w:rsid w:val="00E5238B"/>
    <w:rsid w:val="00E53281"/>
    <w:rsid w:val="00E53665"/>
    <w:rsid w:val="00E5520C"/>
    <w:rsid w:val="00E56FC6"/>
    <w:rsid w:val="00E61E2D"/>
    <w:rsid w:val="00E62ACC"/>
    <w:rsid w:val="00E63EE0"/>
    <w:rsid w:val="00E6468A"/>
    <w:rsid w:val="00E6746D"/>
    <w:rsid w:val="00E67490"/>
    <w:rsid w:val="00E73369"/>
    <w:rsid w:val="00E800B5"/>
    <w:rsid w:val="00E80DF9"/>
    <w:rsid w:val="00E84EB7"/>
    <w:rsid w:val="00E91348"/>
    <w:rsid w:val="00E93FCC"/>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285A"/>
    <w:rsid w:val="00F740D6"/>
    <w:rsid w:val="00F7754B"/>
    <w:rsid w:val="00F777E3"/>
    <w:rsid w:val="00F837B6"/>
    <w:rsid w:val="00F83E1E"/>
    <w:rsid w:val="00F84C04"/>
    <w:rsid w:val="00F8604B"/>
    <w:rsid w:val="00F87E9A"/>
    <w:rsid w:val="00F87FA3"/>
    <w:rsid w:val="00F91910"/>
    <w:rsid w:val="00F91A48"/>
    <w:rsid w:val="00F9219E"/>
    <w:rsid w:val="00F934B9"/>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8C338F"/>
    <w:pPr>
      <w:autoSpaceDN w:val="0"/>
      <w:ind w:left="720"/>
      <w:jc w:val="both"/>
      <w:textAlignment w:val="baseline"/>
    </w:pPr>
    <w:rPr>
      <w:rFonts w:ascii="Arial" w:hAnsi="Arial"/>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5743F5"/>
    <w:pPr>
      <w:widowControl w:val="0"/>
      <w:suppressAutoHyphens w:val="0"/>
      <w:autoSpaceDE w:val="0"/>
      <w:autoSpaceDN w:val="0"/>
      <w:jc w:val="both"/>
    </w:pPr>
    <w:rPr>
      <w:rFonts w:ascii="Arial" w:eastAsia="Arial MT" w:hAnsi="Arial" w:cs="Arial MT"/>
      <w:szCs w:val="22"/>
      <w:lang w:eastAsia="en-US"/>
    </w:rPr>
  </w:style>
  <w:style w:type="character" w:styleId="Mencinsinresolver">
    <w:name w:val="Unresolved Mention"/>
    <w:basedOn w:val="Fuentedeprrafopredeter"/>
    <w:uiPriority w:val="99"/>
    <w:semiHidden/>
    <w:unhideWhenUsed/>
    <w:rsid w:val="003148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251398080">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193231505">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24190701">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886482722">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nUVNMgfbInK4ZPf_YHhLWDGlbj_l6syu?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folders/1nUVNMgfbInK4ZPf_YHhLWDGlbj_l6syu?usp=drive_link"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938</Words>
  <Characters>5164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Cesar Tulio Ayala Rendon</cp:lastModifiedBy>
  <cp:revision>16</cp:revision>
  <cp:lastPrinted>2023-04-12T14:19:00Z</cp:lastPrinted>
  <dcterms:created xsi:type="dcterms:W3CDTF">2025-03-19T20:36:00Z</dcterms:created>
  <dcterms:modified xsi:type="dcterms:W3CDTF">2025-06-18T21:59:00Z</dcterms:modified>
</cp:coreProperties>
</file>